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101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9C69D7" w:rsidRPr="009C69D7" w14:paraId="6BE4EC5E" w14:textId="77777777" w:rsidTr="00926B6A">
        <w:tc>
          <w:tcPr>
            <w:tcW w:w="1555" w:type="dxa"/>
            <w:shd w:val="clear" w:color="auto" w:fill="auto"/>
          </w:tcPr>
          <w:p w14:paraId="1340AC4C" w14:textId="13DB41B6" w:rsidR="009C69D7" w:rsidRPr="009C69D7" w:rsidRDefault="009C69D7" w:rsidP="009C69D7">
            <w:pPr>
              <w:widowControl w:val="0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  <w:bookmarkStart w:id="0" w:name="_Hlk69206941"/>
            <w:r w:rsidRPr="009C69D7">
              <w:rPr>
                <w:rFonts w:ascii="Times New Roman" w:eastAsia="Batang" w:hAnsi="Times New Roman" w:cs="Times New Roman"/>
                <w:noProof/>
                <w:kern w:val="0"/>
                <w:sz w:val="20"/>
                <w:szCs w:val="20"/>
                <w:lang w:eastAsia="pl-PL"/>
                <w14:ligatures w14:val="none"/>
              </w:rPr>
              <w:drawing>
                <wp:inline distT="0" distB="0" distL="0" distR="0" wp14:anchorId="573E7CA5" wp14:editId="20C72B77">
                  <wp:extent cx="552450" cy="447675"/>
                  <wp:effectExtent l="0" t="0" r="0" b="9525"/>
                  <wp:docPr id="103462068" name="Obraz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7" w:type="dxa"/>
            <w:shd w:val="clear" w:color="auto" w:fill="F2F2F2"/>
            <w:vAlign w:val="center"/>
          </w:tcPr>
          <w:p w14:paraId="331E97BB" w14:textId="77777777" w:rsidR="009C69D7" w:rsidRPr="009C69D7" w:rsidRDefault="009C69D7" w:rsidP="009C69D7">
            <w:pPr>
              <w:widowControl w:val="0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16"/>
                <w:szCs w:val="16"/>
                <w:lang w:val="x-none" w:eastAsia="x-none"/>
                <w14:ligatures w14:val="none"/>
              </w:rPr>
            </w:pPr>
            <w:r w:rsidRPr="009C69D7">
              <w:rPr>
                <w:rFonts w:ascii="Times New Roman" w:eastAsia="Batang" w:hAnsi="Times New Roman" w:cs="Times New Roman"/>
                <w:b/>
                <w:bCs/>
                <w:kern w:val="0"/>
                <w:sz w:val="16"/>
                <w:szCs w:val="16"/>
                <w:lang w:eastAsia="x-none"/>
                <w14:ligatures w14:val="none"/>
              </w:rPr>
              <w:t xml:space="preserve">                                                                  </w:t>
            </w:r>
            <w:r w:rsidRPr="009C69D7">
              <w:rPr>
                <w:rFonts w:ascii="Times New Roman" w:eastAsia="Batang" w:hAnsi="Times New Roman" w:cs="Times New Roman"/>
                <w:b/>
                <w:bCs/>
                <w:kern w:val="0"/>
                <w:sz w:val="16"/>
                <w:szCs w:val="16"/>
                <w:lang w:val="x-none" w:eastAsia="x-none"/>
                <w14:ligatures w14:val="none"/>
              </w:rPr>
              <w:t>GMINA ŁABOWA</w:t>
            </w:r>
          </w:p>
          <w:p w14:paraId="37AFBCA6" w14:textId="77777777" w:rsidR="009C69D7" w:rsidRPr="009C69D7" w:rsidRDefault="009C69D7" w:rsidP="009C69D7">
            <w:pPr>
              <w:widowControl w:val="0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9C69D7">
              <w:rPr>
                <w:rFonts w:ascii="Times New Roman" w:eastAsia="Batang" w:hAnsi="Times New Roman" w:cs="Times New Roman"/>
                <w:kern w:val="0"/>
                <w:sz w:val="16"/>
                <w:szCs w:val="16"/>
                <w:lang w:eastAsia="x-none"/>
                <w14:ligatures w14:val="none"/>
              </w:rPr>
              <w:t xml:space="preserve">                                                     </w:t>
            </w:r>
            <w:r w:rsidRPr="009C69D7">
              <w:rPr>
                <w:rFonts w:ascii="Times New Roman" w:eastAsia="Batang" w:hAnsi="Times New Roman" w:cs="Times New Roman"/>
                <w:kern w:val="0"/>
                <w:sz w:val="16"/>
                <w:szCs w:val="16"/>
                <w:lang w:val="x-none" w:eastAsia="x-none"/>
                <w14:ligatures w14:val="none"/>
              </w:rPr>
              <w:t>33-336 Łabowa 38    tel. 18 414 24 50</w:t>
            </w:r>
          </w:p>
        </w:tc>
      </w:tr>
      <w:bookmarkEnd w:id="0"/>
    </w:tbl>
    <w:p w14:paraId="41D49EB7" w14:textId="77777777" w:rsidR="009C69D7" w:rsidRDefault="009C69D7" w:rsidP="009C69D7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B8AEABE" w14:textId="1C7C3A1F" w:rsidR="009C69D7" w:rsidRPr="009C69D7" w:rsidRDefault="009C69D7" w:rsidP="00E836F0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9C69D7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OPIS PRZEDMIOTU ZAMÓWIENIA</w:t>
      </w:r>
    </w:p>
    <w:tbl>
      <w:tblPr>
        <w:tblStyle w:val="Tabela-Siatka"/>
        <w:tblpPr w:leftFromText="141" w:rightFromText="141" w:vertAnchor="text" w:horzAnchor="margin" w:tblpY="38"/>
        <w:tblW w:w="8969" w:type="dxa"/>
        <w:tblLook w:val="04A0" w:firstRow="1" w:lastRow="0" w:firstColumn="1" w:lastColumn="0" w:noHBand="0" w:noVBand="1"/>
      </w:tblPr>
      <w:tblGrid>
        <w:gridCol w:w="8969"/>
      </w:tblGrid>
      <w:tr w:rsidR="00FD498A" w14:paraId="064D5255" w14:textId="77777777" w:rsidTr="00FD498A">
        <w:trPr>
          <w:trHeight w:val="844"/>
        </w:trPr>
        <w:tc>
          <w:tcPr>
            <w:tcW w:w="8969" w:type="dxa"/>
            <w:shd w:val="clear" w:color="auto" w:fill="E7E6E6" w:themeFill="background2"/>
          </w:tcPr>
          <w:p w14:paraId="17C5474F" w14:textId="77777777" w:rsidR="00FD498A" w:rsidRPr="00B95A7D" w:rsidRDefault="00FD498A" w:rsidP="00FD498A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E836F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t>CZĘŚĆ I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br/>
            </w:r>
            <w:r w:rsidRPr="00FD49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ODBIÓR I ZAGOSPODAROWANIE ODPADÓW KOMUNALNYCH NIESEGREGOWANYCH</w:t>
            </w:r>
          </w:p>
        </w:tc>
      </w:tr>
    </w:tbl>
    <w:p w14:paraId="33257C81" w14:textId="5FE19A47" w:rsidR="0023383C" w:rsidRDefault="0023383C" w:rsidP="007F2C0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</w:pPr>
    </w:p>
    <w:p w14:paraId="3FC85C51" w14:textId="77777777" w:rsidR="00B95A7D" w:rsidRPr="00B95A7D" w:rsidRDefault="00B95A7D" w:rsidP="00A73E71">
      <w:pPr>
        <w:numPr>
          <w:ilvl w:val="2"/>
          <w:numId w:val="3"/>
        </w:numPr>
        <w:suppressAutoHyphens/>
        <w:spacing w:after="0" w:line="360" w:lineRule="auto"/>
        <w:ind w:right="11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95A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Zakres usługi obejmuje: </w:t>
      </w:r>
    </w:p>
    <w:p w14:paraId="048A556A" w14:textId="58E63CEB" w:rsidR="00B95A7D" w:rsidRPr="00B95A7D" w:rsidRDefault="00B95A7D" w:rsidP="00A73E71">
      <w:pPr>
        <w:numPr>
          <w:ilvl w:val="0"/>
          <w:numId w:val="2"/>
        </w:numPr>
        <w:suppressAutoHyphens/>
        <w:spacing w:after="0" w:line="360" w:lineRule="auto"/>
        <w:ind w:right="11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95A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odbiór i zagospodarowanie odpadów  niesegregowanych (zmieszanych) od właścicieli nieruchomości zamieszkałych oraz z domków letniskowych lub innych nieruchomości wykorzystywanych na cele rekreacyjno-wypoczynkowe jedynie przez część roku, gromadzonych  w pojemnikach wrzutowych  o pojemności 120 l, które są własnością gminy</w:t>
      </w:r>
      <w:r w:rsidR="00FD498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B95A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i przekazane zostały  w  użyczenie mieszkańcom, lub które są własnością mieszkańców;</w:t>
      </w:r>
    </w:p>
    <w:p w14:paraId="49FB69A5" w14:textId="77777777" w:rsidR="00B95A7D" w:rsidRPr="00B95A7D" w:rsidRDefault="00B95A7D" w:rsidP="00A73E71">
      <w:pPr>
        <w:numPr>
          <w:ilvl w:val="0"/>
          <w:numId w:val="2"/>
        </w:numPr>
        <w:suppressAutoHyphens/>
        <w:spacing w:after="0" w:line="360" w:lineRule="auto"/>
        <w:ind w:right="11"/>
        <w:contextualSpacing/>
        <w:jc w:val="both"/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  <w:t xml:space="preserve">odbiór  i zagospodarowanie odpadów od Urzędu Gminy </w:t>
      </w:r>
      <w:bookmarkStart w:id="1" w:name="_Hlk494801451"/>
      <w:r w:rsidRPr="00B95A7D"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  <w:t>gromadzonych w kontenerze                      o poj. 1,1m</w:t>
      </w:r>
      <w:r w:rsidRPr="00B95A7D">
        <w:rPr>
          <w:rFonts w:ascii="Times New Roman" w:eastAsia="SimSun" w:hAnsi="Times New Roman" w:cs="Calibri"/>
          <w:bCs/>
          <w:kern w:val="0"/>
          <w:sz w:val="24"/>
          <w:szCs w:val="24"/>
          <w:vertAlign w:val="superscript"/>
          <w:lang w:eastAsia="pl-PL"/>
          <w14:ligatures w14:val="none"/>
        </w:rPr>
        <w:t>3</w:t>
      </w:r>
      <w:r w:rsidRPr="00B95A7D"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  <w:t>, który jest  własnością Urzędu,</w:t>
      </w:r>
    </w:p>
    <w:p w14:paraId="182B6433" w14:textId="5FD9223E" w:rsidR="00B95A7D" w:rsidRPr="00B95A7D" w:rsidRDefault="00B95A7D" w:rsidP="00A73E71">
      <w:pPr>
        <w:numPr>
          <w:ilvl w:val="0"/>
          <w:numId w:val="2"/>
        </w:numPr>
        <w:suppressAutoHyphens/>
        <w:spacing w:after="0" w:line="360" w:lineRule="auto"/>
        <w:ind w:right="11"/>
        <w:contextualSpacing/>
        <w:jc w:val="both"/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  <w:t>z miejsc publicznych gromadzonych w workach</w:t>
      </w:r>
    </w:p>
    <w:p w14:paraId="152A16C1" w14:textId="5DA8E8E2" w:rsidR="00B95A7D" w:rsidRPr="00B95A7D" w:rsidRDefault="00B95A7D" w:rsidP="00A73E71">
      <w:pPr>
        <w:widowControl w:val="0"/>
        <w:numPr>
          <w:ilvl w:val="2"/>
          <w:numId w:val="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Planowana ilość odpadów niesegregowanych do odbioru :</w:t>
      </w:r>
    </w:p>
    <w:p w14:paraId="0AB7A6F5" w14:textId="77777777" w:rsidR="00B95A7D" w:rsidRPr="00B95A7D" w:rsidRDefault="00B95A7D" w:rsidP="00A73E71">
      <w:pPr>
        <w:widowControl w:val="0"/>
        <w:numPr>
          <w:ilvl w:val="2"/>
          <w:numId w:val="1"/>
        </w:numPr>
        <w:suppressAutoHyphens/>
        <w:spacing w:after="0" w:line="360" w:lineRule="auto"/>
        <w:ind w:left="924" w:right="11" w:hanging="357"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od właścicieli nieruchomości - </w:t>
      </w:r>
      <w:r w:rsidRPr="00B95A7D">
        <w:rPr>
          <w:rFonts w:ascii="Times New Roman" w:eastAsia="SimSun" w:hAnsi="Times New Roman" w:cs="Calibri"/>
          <w:b/>
          <w:kern w:val="0"/>
          <w:sz w:val="24"/>
          <w:szCs w:val="24"/>
          <w:lang w:eastAsia="pl-PL"/>
          <w14:ligatures w14:val="none"/>
        </w:rPr>
        <w:t xml:space="preserve"> 470 Mg</w:t>
      </w: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 </w:t>
      </w:r>
    </w:p>
    <w:p w14:paraId="428CCB5D" w14:textId="2DCA57F0" w:rsidR="00B95A7D" w:rsidRPr="00B95A7D" w:rsidRDefault="00B95A7D" w:rsidP="00A73E71">
      <w:pPr>
        <w:widowControl w:val="0"/>
        <w:numPr>
          <w:ilvl w:val="2"/>
          <w:numId w:val="1"/>
        </w:numPr>
        <w:tabs>
          <w:tab w:val="left" w:pos="360"/>
        </w:tabs>
        <w:suppressAutoHyphens/>
        <w:spacing w:after="0" w:line="360" w:lineRule="auto"/>
        <w:ind w:left="924" w:right="11" w:hanging="357"/>
        <w:jc w:val="both"/>
        <w:rPr>
          <w:rFonts w:ascii="Times New Roman" w:eastAsia="SimSun" w:hAnsi="Times New Roman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od Urzędu Gminy -  </w:t>
      </w:r>
      <w:r w:rsidR="006A1C27">
        <w:rPr>
          <w:rFonts w:ascii="Times New Roman" w:eastAsia="SimSun" w:hAnsi="Times New Roman" w:cs="Calibri"/>
          <w:b/>
          <w:bCs/>
          <w:kern w:val="0"/>
          <w:sz w:val="24"/>
          <w:szCs w:val="24"/>
          <w:lang w:eastAsia="pl-PL"/>
          <w14:ligatures w14:val="none"/>
        </w:rPr>
        <w:t xml:space="preserve">3 </w:t>
      </w:r>
      <w:r w:rsidRPr="00B95A7D">
        <w:rPr>
          <w:rFonts w:ascii="Times New Roman" w:eastAsia="SimSun" w:hAnsi="Times New Roman" w:cs="Calibri"/>
          <w:b/>
          <w:bCs/>
          <w:kern w:val="0"/>
          <w:sz w:val="24"/>
          <w:szCs w:val="24"/>
          <w:lang w:eastAsia="pl-PL"/>
          <w14:ligatures w14:val="none"/>
        </w:rPr>
        <w:t>Mg,</w:t>
      </w:r>
    </w:p>
    <w:p w14:paraId="2E6277C4" w14:textId="77777777" w:rsidR="00B95A7D" w:rsidRPr="00B95A7D" w:rsidRDefault="00B95A7D" w:rsidP="00A73E71">
      <w:pPr>
        <w:widowControl w:val="0"/>
        <w:numPr>
          <w:ilvl w:val="2"/>
          <w:numId w:val="1"/>
        </w:numPr>
        <w:tabs>
          <w:tab w:val="left" w:pos="360"/>
        </w:tabs>
        <w:suppressAutoHyphens/>
        <w:spacing w:after="0" w:line="360" w:lineRule="auto"/>
        <w:ind w:left="924" w:right="11" w:hanging="357"/>
        <w:jc w:val="both"/>
        <w:rPr>
          <w:rFonts w:ascii="Times New Roman" w:eastAsia="SimSun" w:hAnsi="Times New Roman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z miejsc publicznych – </w:t>
      </w:r>
      <w:r w:rsidRPr="00B95A7D">
        <w:rPr>
          <w:rFonts w:ascii="Times New Roman" w:eastAsia="SimSun" w:hAnsi="Times New Roman" w:cs="Calibri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10 Mg</w:t>
      </w:r>
    </w:p>
    <w:p w14:paraId="129970E6" w14:textId="3F0E742A" w:rsidR="00B95A7D" w:rsidRPr="00B95A7D" w:rsidRDefault="00B95A7D" w:rsidP="00FD498A">
      <w:pPr>
        <w:tabs>
          <w:tab w:val="left" w:pos="360"/>
        </w:tabs>
        <w:suppressAutoHyphens/>
        <w:spacing w:after="200" w:line="360" w:lineRule="auto"/>
        <w:ind w:left="360"/>
        <w:jc w:val="both"/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  <w:t xml:space="preserve">Kod odpadów - </w:t>
      </w:r>
      <w:r w:rsidRPr="00B95A7D"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  <w:t>20 03 01</w:t>
      </w:r>
    </w:p>
    <w:p w14:paraId="238CE11A" w14:textId="77777777" w:rsidR="00B95A7D" w:rsidRPr="00B95A7D" w:rsidRDefault="00B95A7D" w:rsidP="00A73E71">
      <w:pPr>
        <w:widowControl w:val="0"/>
        <w:numPr>
          <w:ilvl w:val="2"/>
          <w:numId w:val="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Wykonawca zobowiązany będzie do regularnego odbioru odpadów niesegregowanych                                   z gospodarstw  zgodnie z przyjętym harmonogramem w miesiącach:</w:t>
      </w:r>
    </w:p>
    <w:p w14:paraId="6EA4691A" w14:textId="77777777" w:rsidR="00B95A7D" w:rsidRPr="00B95A7D" w:rsidRDefault="00B95A7D" w:rsidP="00A73E71">
      <w:pPr>
        <w:widowControl w:val="0"/>
        <w:numPr>
          <w:ilvl w:val="0"/>
          <w:numId w:val="7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od listopada do marca – </w:t>
      </w:r>
      <w:r w:rsidRPr="00B95A7D">
        <w:rPr>
          <w:rFonts w:ascii="Times New Roman" w:eastAsia="SimSun" w:hAnsi="Times New Roman" w:cs="Calibri"/>
          <w:b/>
          <w:bCs/>
          <w:kern w:val="0"/>
          <w:sz w:val="24"/>
          <w:szCs w:val="24"/>
          <w:lang w:eastAsia="pl-PL"/>
          <w14:ligatures w14:val="none"/>
        </w:rPr>
        <w:t>raz w miesiącu;</w:t>
      </w:r>
    </w:p>
    <w:p w14:paraId="05C92356" w14:textId="64D750ED" w:rsidR="00B95A7D" w:rsidRPr="00B95A7D" w:rsidRDefault="00B95A7D" w:rsidP="00A73E71">
      <w:pPr>
        <w:widowControl w:val="0"/>
        <w:numPr>
          <w:ilvl w:val="0"/>
          <w:numId w:val="7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od kwietnia do października </w:t>
      </w:r>
      <w:r w:rsidRPr="00B95A7D">
        <w:rPr>
          <w:rFonts w:ascii="Times New Roman" w:eastAsia="SimSun" w:hAnsi="Times New Roman" w:cs="Calibri"/>
          <w:b/>
          <w:bCs/>
          <w:kern w:val="0"/>
          <w:sz w:val="24"/>
          <w:szCs w:val="24"/>
          <w:lang w:eastAsia="pl-PL"/>
          <w14:ligatures w14:val="none"/>
        </w:rPr>
        <w:t>dwa razy w miesiącu.</w:t>
      </w: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  </w:t>
      </w:r>
    </w:p>
    <w:bookmarkEnd w:id="1"/>
    <w:p w14:paraId="63F49A9D" w14:textId="62A3DA44" w:rsidR="00B95A7D" w:rsidRPr="00B95A7D" w:rsidRDefault="00B95A7D" w:rsidP="00A73E71">
      <w:pPr>
        <w:widowControl w:val="0"/>
        <w:numPr>
          <w:ilvl w:val="2"/>
          <w:numId w:val="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Harmonogram wywozu odpadów z poszczególnych sołectw zostanie ustalony </w:t>
      </w:r>
      <w:r w:rsidR="00FD498A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br/>
      </w: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z Wykonawcą, którego oferta zostanie uznana jako  najkorzystniejsza</w:t>
      </w:r>
      <w:r w:rsidRPr="00B95A7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będzie stanowił załącznik do umowy </w:t>
      </w: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 i uwzględniał częstotliwość odbioru odpadów.</w:t>
      </w:r>
    </w:p>
    <w:p w14:paraId="554D0292" w14:textId="6A9802DD" w:rsidR="00B95A7D" w:rsidRPr="00B95A7D" w:rsidRDefault="00B95A7D" w:rsidP="00A73E71">
      <w:pPr>
        <w:widowControl w:val="0"/>
        <w:numPr>
          <w:ilvl w:val="2"/>
          <w:numId w:val="3"/>
        </w:numPr>
        <w:suppressAutoHyphens/>
        <w:spacing w:after="0" w:line="360" w:lineRule="auto"/>
        <w:ind w:right="1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Zamawiający odpowiada za informowanie mieszkańców o zasadach i terminach odbioru odpadów. W tym celu  harmonogram będzie upubliczniony na stronie internetowej  Zamawiającego  tj. </w:t>
      </w:r>
      <w:hyperlink r:id="rId9">
        <w:r w:rsidRPr="00B95A7D">
          <w:rPr>
            <w:rFonts w:ascii="Times New Roman" w:eastAsia="Times New Roman" w:hAnsi="Times New Roman" w:cs="Times New Roman"/>
            <w:kern w:val="0"/>
            <w:sz w:val="24"/>
            <w:szCs w:val="24"/>
            <w:u w:val="single"/>
            <w:lang w:eastAsia="pl-PL"/>
            <w14:ligatures w14:val="none"/>
          </w:rPr>
          <w:t>www.labowa.pl</w:t>
        </w:r>
      </w:hyperlink>
      <w:r w:rsidRPr="00B95A7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; ponadto  zostanie rozesłany, w formie wydruków  mieszkańcom.</w:t>
      </w:r>
    </w:p>
    <w:p w14:paraId="71FF3A66" w14:textId="2606A612" w:rsidR="00B95A7D" w:rsidRPr="00B95A7D" w:rsidRDefault="00B95A7D" w:rsidP="00A73E71">
      <w:pPr>
        <w:numPr>
          <w:ilvl w:val="2"/>
          <w:numId w:val="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  <w:lastRenderedPageBreak/>
        <w:t>P</w:t>
      </w: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ojemniki z odpadami  będą  wystawiane przez właścicieli nieruchomości przed  posesjami                            w planowanych dniach ich odbioru</w:t>
      </w:r>
      <w:r w:rsidR="006A1C27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 do godziny 7:00 rano</w:t>
      </w: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. </w:t>
      </w:r>
      <w:r w:rsidRPr="00B95A7D"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  <w:t>W przypadku, gdy w dniu odbioru pojemniki/worki nie zostaną wystawione przed posesję Wykonawca nie ponosi odpowiedzialności za nie odebranie odpadów.</w:t>
      </w: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 </w:t>
      </w:r>
    </w:p>
    <w:p w14:paraId="57CC59CD" w14:textId="1C325D6D" w:rsidR="00B95A7D" w:rsidRPr="00B95A7D" w:rsidRDefault="00B95A7D" w:rsidP="00A73E71">
      <w:pPr>
        <w:numPr>
          <w:ilvl w:val="2"/>
          <w:numId w:val="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Wykonawca ponosi odpowiedzialność za uszkodzenia, zniszczenia p</w:t>
      </w:r>
      <w:r w:rsidR="006A1C27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ojemników powstałe  z jego winy, poprzez wymianę na nowy.</w:t>
      </w:r>
    </w:p>
    <w:p w14:paraId="268BD08E" w14:textId="7D1E62BE" w:rsidR="00B95A7D" w:rsidRPr="00B95A7D" w:rsidRDefault="00B95A7D" w:rsidP="00A73E71">
      <w:pPr>
        <w:widowControl w:val="0"/>
        <w:numPr>
          <w:ilvl w:val="2"/>
          <w:numId w:val="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W przypadku czasowego braku możliwości bezpośredniego dojazdu do miejsca gromadzenia odpadów spowodowanego np. zastawieniem pojemników przez inne pojazdy, Wykonawca jest zobowiązany zrealizować niezwłocznie usługę.</w:t>
      </w:r>
    </w:p>
    <w:p w14:paraId="30137E8F" w14:textId="71CC36C3" w:rsidR="00B95A7D" w:rsidRPr="00B95A7D" w:rsidRDefault="00B95A7D" w:rsidP="00A73E71">
      <w:pPr>
        <w:widowControl w:val="0"/>
        <w:numPr>
          <w:ilvl w:val="2"/>
          <w:numId w:val="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W przypadku kiedy drogi dojazdowe do posesji (wąskie, nieutwardzone itp.) uniemożliwiają dojazd dla śmieciarek i innych pojazdów, w szczególności w przypadku złych warunków atmosferycznych, remontów dróg, dojazdów, itp. Wykonawca zobowiązany jest do odbioru odpadów w najbliższym możliwym terminie  i nie przysługują mu roszczenia z tytułu wzrostu kosztów realizacji przedmiotu umowy.</w:t>
      </w:r>
    </w:p>
    <w:p w14:paraId="3326686D" w14:textId="1EA9BE56" w:rsidR="00B95A7D" w:rsidRPr="00B95A7D" w:rsidRDefault="00B95A7D" w:rsidP="00A73E71">
      <w:pPr>
        <w:widowControl w:val="0"/>
        <w:numPr>
          <w:ilvl w:val="2"/>
          <w:numId w:val="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W przypadku wystąpienia trudności technicznych obowiązkiem Wykonawcy jest poinformowanie telefoniczne lub mailowe Zamawiającego, w dniu wywozu,  o braku możliwości dotarcia do miejsca odbioru odpadów oraz podanie przyczyny niezrealizowania wywozu w terminie. Brak informacji od Wykonawcy o przyczynie nieodebrania odpadów jest jednoznaczny z niezrealizowaniem odbioru odpadów zgodnie z terminem wynikającym z harmonogramu.</w:t>
      </w:r>
    </w:p>
    <w:p w14:paraId="63A1AC61" w14:textId="42F8D859" w:rsidR="00B95A7D" w:rsidRPr="00B95A7D" w:rsidRDefault="00B95A7D" w:rsidP="00A73E71">
      <w:pPr>
        <w:widowControl w:val="0"/>
        <w:numPr>
          <w:ilvl w:val="2"/>
          <w:numId w:val="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W przypadku obsługi miejsc trudno dostępnych, Wykonawca może dokonać odbioru odpadów dla nieruchomości ujętych w wykazie ze zbiorczych punktów odbioru </w:t>
      </w:r>
      <w:r w:rsidR="00FD498A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br/>
      </w: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z zastrzeżeniem,</w:t>
      </w:r>
      <w:r w:rsidR="00FD498A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 </w:t>
      </w: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że w przypadku warunków atmosferycznych umożliwiających dojazd bezpośrednio do w/w nieruchomości, Wykonawca jest zobowiązany dokonywać odbioru odpadów bezpośrednio z posesji.  </w:t>
      </w:r>
    </w:p>
    <w:p w14:paraId="6F41CCB1" w14:textId="269A2E53" w:rsidR="00B95A7D" w:rsidRPr="00B95A7D" w:rsidRDefault="00B95A7D" w:rsidP="00A73E71">
      <w:pPr>
        <w:widowControl w:val="0"/>
        <w:numPr>
          <w:ilvl w:val="2"/>
          <w:numId w:val="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Wykonawca zobowiązany jest również do odbierania i wywozu tak zwanych „dostawek” (odpady składowane np. w workach, torbach, kartonach). </w:t>
      </w:r>
    </w:p>
    <w:p w14:paraId="787CC26B" w14:textId="572A54E6" w:rsidR="00B95A7D" w:rsidRPr="00B95A7D" w:rsidRDefault="00B95A7D" w:rsidP="00A73E71">
      <w:pPr>
        <w:widowControl w:val="0"/>
        <w:numPr>
          <w:ilvl w:val="2"/>
          <w:numId w:val="3"/>
        </w:numPr>
        <w:suppressAutoHyphens/>
        <w:spacing w:after="0" w:line="360" w:lineRule="auto"/>
        <w:ind w:right="1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Wykonawca zobowiązany jest do odbioru wszystkich odpadów niesegregowanych zgromadzonych w pojemnikach lub workach  oznaczonych kodami, a w przypadku braku oznaczeń (kodu kreskowego) Wykonawca zobowiązany jest do informowania Zamawiającego o miejscach występowania pojemników/worków bez kodów.</w:t>
      </w:r>
      <w:r w:rsidRPr="00B95A7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653B768F" w14:textId="77777777" w:rsidR="00B95A7D" w:rsidRPr="00B95A7D" w:rsidRDefault="00B95A7D" w:rsidP="00A73E71">
      <w:pPr>
        <w:widowControl w:val="0"/>
        <w:numPr>
          <w:ilvl w:val="2"/>
          <w:numId w:val="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  <w:t>Ilość odpadów ustalana będzie na podstawie:</w:t>
      </w:r>
    </w:p>
    <w:p w14:paraId="3540372C" w14:textId="77777777" w:rsidR="00B95A7D" w:rsidRPr="00B95A7D" w:rsidRDefault="00B95A7D" w:rsidP="00A73E71">
      <w:pPr>
        <w:widowControl w:val="0"/>
        <w:numPr>
          <w:ilvl w:val="0"/>
          <w:numId w:val="4"/>
        </w:numPr>
        <w:suppressAutoHyphens/>
        <w:spacing w:after="0" w:line="360" w:lineRule="auto"/>
        <w:ind w:right="11"/>
        <w:contextualSpacing/>
        <w:jc w:val="both"/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  <w:t xml:space="preserve">adresowych wykazów ilości odebranych odpadów z poszczególnych nieruchomości za pomocą czytnika </w:t>
      </w:r>
      <w:r w:rsidRPr="00B95A7D">
        <w:rPr>
          <w:rFonts w:ascii="Times New Roman" w:eastAsia="SimSun" w:hAnsi="Times New Roman" w:cs="Calibri"/>
          <w:kern w:val="0"/>
          <w:sz w:val="24"/>
          <w:szCs w:val="24"/>
          <w:shd w:val="clear" w:color="auto" w:fill="FFFFFF"/>
          <w:lang w:eastAsia="pl-PL"/>
          <w14:ligatures w14:val="none"/>
        </w:rPr>
        <w:t>z kodem kreskowym</w:t>
      </w:r>
      <w:r w:rsidRPr="00B95A7D"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  <w:t xml:space="preserve"> udostępnionego przez Zamawiającego </w:t>
      </w:r>
      <w:r w:rsidRPr="00B95A7D"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  <w:lastRenderedPageBreak/>
        <w:t>Wykonawcy (odczyty dokonywane będą przez pracownika Wykonawcy);</w:t>
      </w:r>
    </w:p>
    <w:p w14:paraId="7B916A0C" w14:textId="77777777" w:rsidR="00B95A7D" w:rsidRPr="00B95A7D" w:rsidRDefault="00B95A7D" w:rsidP="00A73E71">
      <w:pPr>
        <w:widowControl w:val="0"/>
        <w:numPr>
          <w:ilvl w:val="0"/>
          <w:numId w:val="4"/>
        </w:numPr>
        <w:suppressAutoHyphens/>
        <w:spacing w:after="0" w:line="360" w:lineRule="auto"/>
        <w:ind w:right="11"/>
        <w:contextualSpacing/>
        <w:jc w:val="both"/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  <w:t>kwitów wagowych wystawionych przez właściciela wagi wskazanego przez Zamawiającego;</w:t>
      </w:r>
    </w:p>
    <w:p w14:paraId="189A77AA" w14:textId="11BDAF2E" w:rsidR="00B95A7D" w:rsidRPr="00B95A7D" w:rsidRDefault="00B95A7D" w:rsidP="00A73E71">
      <w:pPr>
        <w:widowControl w:val="0"/>
        <w:numPr>
          <w:ilvl w:val="0"/>
          <w:numId w:val="4"/>
        </w:numPr>
        <w:suppressAutoHyphens/>
        <w:spacing w:after="0" w:line="360" w:lineRule="auto"/>
        <w:ind w:right="11"/>
        <w:contextualSpacing/>
        <w:jc w:val="both"/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  <w:t xml:space="preserve">kart przekazania odpadów. </w:t>
      </w:r>
    </w:p>
    <w:p w14:paraId="49BE5532" w14:textId="760B3C60" w:rsidR="00B95A7D" w:rsidRPr="00B95A7D" w:rsidRDefault="00B95A7D" w:rsidP="00A73E71">
      <w:pPr>
        <w:widowControl w:val="0"/>
        <w:numPr>
          <w:ilvl w:val="2"/>
          <w:numId w:val="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  <w:t>Wszystkie odpady odebrane od Zamawiającego będą  każdorazowo ważone   w celu uzyskania kwitów wagowych. Zamawiający informuje, że punkt wagowy będzie się mieścił                                              w miejscowości Nawojowa - centrum.  Koszty usługi będzie pokrywał Zamawiający.                     Godziny otwarcia punktu wagowego od 7.00-16.00.</w:t>
      </w:r>
    </w:p>
    <w:p w14:paraId="4FB50A60" w14:textId="40936188" w:rsidR="00B95A7D" w:rsidRPr="00B95A7D" w:rsidRDefault="00B95A7D" w:rsidP="00A73E71">
      <w:pPr>
        <w:widowControl w:val="0"/>
        <w:numPr>
          <w:ilvl w:val="2"/>
          <w:numId w:val="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Wykonawca zobowiązany jest do wyodrębnienia ze strumienia odpadów komunalnych  odpadów niebezpiecznych. Wyodrębnienie ze strumienia odpadów komunalnych odpadów niebezpiecznych, w razie  ich wystąpienia,  winno odbywać się w sortowni odpadów. Wykonawca wówczas zobowiązany jest do  przekazania tego rodzaju odpadu do instalacji unieszkodliwiania odpadów niebezpiecznych.</w:t>
      </w:r>
    </w:p>
    <w:p w14:paraId="33A116F6" w14:textId="56D6DED8" w:rsidR="00B95A7D" w:rsidRPr="00B95A7D" w:rsidRDefault="00B95A7D" w:rsidP="00A73E71">
      <w:pPr>
        <w:widowControl w:val="0"/>
        <w:numPr>
          <w:ilvl w:val="2"/>
          <w:numId w:val="3"/>
        </w:numPr>
        <w:suppressAutoHyphens/>
        <w:spacing w:after="0" w:line="360" w:lineRule="auto"/>
        <w:ind w:right="11"/>
        <w:contextualSpacing/>
        <w:jc w:val="both"/>
        <w:rPr>
          <w:rFonts w:ascii="Times New Roman" w:eastAsia="SimSun" w:hAnsi="Times New Roman" w:cs="Calibri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shd w:val="clear" w:color="auto" w:fill="FFFFFF"/>
          <w:lang w:eastAsia="pl-PL"/>
          <w14:ligatures w14:val="none"/>
        </w:rPr>
        <w:t>System odbierania odpadów komunalnych niesegregowanych nie obejmuje odpadów powstających w wyniku prowadzenia działalności gospodarczej oraz z nieruchomości nie zamieszkałych.</w:t>
      </w:r>
    </w:p>
    <w:p w14:paraId="45FAB668" w14:textId="77777777" w:rsidR="00B95A7D" w:rsidRPr="00B95A7D" w:rsidRDefault="00B95A7D" w:rsidP="00A73E71">
      <w:pPr>
        <w:widowControl w:val="0"/>
        <w:numPr>
          <w:ilvl w:val="2"/>
          <w:numId w:val="3"/>
        </w:numPr>
        <w:suppressAutoHyphens/>
        <w:spacing w:after="200" w:line="360" w:lineRule="auto"/>
        <w:ind w:right="11"/>
        <w:contextualSpacing/>
        <w:jc w:val="both"/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  <w:t>Odbiór odpadów od Urzędu  i od Gminy:</w:t>
      </w:r>
    </w:p>
    <w:p w14:paraId="3E3481DB" w14:textId="77777777" w:rsidR="00B95A7D" w:rsidRPr="00B95A7D" w:rsidRDefault="00B95A7D" w:rsidP="00A73E71">
      <w:pPr>
        <w:widowControl w:val="0"/>
        <w:numPr>
          <w:ilvl w:val="0"/>
          <w:numId w:val="8"/>
        </w:numPr>
        <w:suppressAutoHyphens/>
        <w:spacing w:after="200" w:line="360" w:lineRule="auto"/>
        <w:ind w:left="714" w:right="11" w:hanging="357"/>
        <w:contextualSpacing/>
        <w:jc w:val="both"/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  <w:t>kontener  na odpady zlokalizowany będzie w Łabowej przy budynku Urzędu Gminy;</w:t>
      </w:r>
    </w:p>
    <w:p w14:paraId="7F6692BC" w14:textId="5F90A120" w:rsidR="00B95A7D" w:rsidRPr="00B95A7D" w:rsidRDefault="00B95A7D" w:rsidP="00A73E71">
      <w:pPr>
        <w:widowControl w:val="0"/>
        <w:numPr>
          <w:ilvl w:val="0"/>
          <w:numId w:val="8"/>
        </w:numPr>
        <w:suppressAutoHyphens/>
        <w:spacing w:after="200" w:line="360" w:lineRule="auto"/>
        <w:ind w:left="714" w:right="11" w:hanging="357"/>
        <w:contextualSpacing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bCs/>
          <w:kern w:val="0"/>
          <w:sz w:val="24"/>
          <w:szCs w:val="24"/>
          <w14:ligatures w14:val="none"/>
        </w:rPr>
        <w:t xml:space="preserve">worki  będą składowane przy magazynie podręcznym Urzędu zlokalizowanym </w:t>
      </w:r>
      <w:r w:rsidR="00FD498A">
        <w:rPr>
          <w:rFonts w:ascii="Times New Roman" w:eastAsia="SimSun" w:hAnsi="Times New Roman" w:cs="Times New Roman"/>
          <w:bCs/>
          <w:kern w:val="0"/>
          <w:sz w:val="24"/>
          <w:szCs w:val="24"/>
          <w14:ligatures w14:val="none"/>
        </w:rPr>
        <w:br/>
      </w:r>
      <w:r w:rsidRPr="00B95A7D">
        <w:rPr>
          <w:rFonts w:ascii="Times New Roman" w:eastAsia="SimSun" w:hAnsi="Times New Roman" w:cs="Times New Roman"/>
          <w:bCs/>
          <w:kern w:val="0"/>
          <w:sz w:val="24"/>
          <w:szCs w:val="24"/>
          <w14:ligatures w14:val="none"/>
        </w:rPr>
        <w:t>w centrum miejscowości Łabowa;</w:t>
      </w:r>
    </w:p>
    <w:p w14:paraId="1D1830E2" w14:textId="77777777" w:rsidR="00B95A7D" w:rsidRPr="00B95A7D" w:rsidRDefault="00B95A7D" w:rsidP="00A73E71">
      <w:pPr>
        <w:widowControl w:val="0"/>
        <w:numPr>
          <w:ilvl w:val="0"/>
          <w:numId w:val="8"/>
        </w:numPr>
        <w:suppressAutoHyphens/>
        <w:spacing w:after="200" w:line="360" w:lineRule="auto"/>
        <w:ind w:left="714" w:right="11" w:hanging="357"/>
        <w:contextualSpacing/>
        <w:jc w:val="both"/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  <w:t xml:space="preserve">Wykonawca usługę </w:t>
      </w: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świadczy</w:t>
      </w:r>
      <w:r w:rsidRPr="00B95A7D"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B95A7D">
        <w:rPr>
          <w:rFonts w:ascii="Times New Roman" w:eastAsia="SimSun" w:hAnsi="Times New Roman" w:cs="Calibri"/>
          <w:b/>
          <w:bCs/>
          <w:kern w:val="0"/>
          <w:sz w:val="24"/>
          <w:szCs w:val="24"/>
          <w:u w:val="single"/>
          <w:lang w:eastAsia="pl-PL"/>
          <w14:ligatures w14:val="none"/>
        </w:rPr>
        <w:t>wg potrzeb Zamawiającego</w:t>
      </w:r>
    </w:p>
    <w:p w14:paraId="441807DF" w14:textId="77777777" w:rsidR="00B95A7D" w:rsidRPr="00B95A7D" w:rsidRDefault="00B95A7D" w:rsidP="00A73E71">
      <w:pPr>
        <w:widowControl w:val="0"/>
        <w:numPr>
          <w:ilvl w:val="0"/>
          <w:numId w:val="8"/>
        </w:numPr>
        <w:suppressAutoHyphens/>
        <w:spacing w:after="200" w:line="360" w:lineRule="auto"/>
        <w:ind w:left="714" w:right="11" w:hanging="357"/>
        <w:contextualSpacing/>
        <w:jc w:val="both"/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  <w:t xml:space="preserve">zgłoszenia wykonania usługi dokonuje upoważniony pracownik Urzędu; </w:t>
      </w:r>
    </w:p>
    <w:p w14:paraId="68F2D192" w14:textId="77777777" w:rsidR="00B95A7D" w:rsidRPr="00B95A7D" w:rsidRDefault="00B95A7D" w:rsidP="00A73E71">
      <w:pPr>
        <w:widowControl w:val="0"/>
        <w:numPr>
          <w:ilvl w:val="0"/>
          <w:numId w:val="8"/>
        </w:numPr>
        <w:suppressAutoHyphens/>
        <w:spacing w:after="200" w:line="360" w:lineRule="auto"/>
        <w:ind w:left="714" w:right="11" w:hanging="357"/>
        <w:contextualSpacing/>
        <w:jc w:val="both"/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  <w:t>zgłoszenie usługi następować będzie telefonicznie, faxem lub za pośrednictwem poczty elektronicznej;</w:t>
      </w:r>
    </w:p>
    <w:p w14:paraId="465ECCE5" w14:textId="77777777" w:rsidR="00B95A7D" w:rsidRPr="00B95A7D" w:rsidRDefault="00B95A7D" w:rsidP="00A73E71">
      <w:pPr>
        <w:widowControl w:val="0"/>
        <w:numPr>
          <w:ilvl w:val="0"/>
          <w:numId w:val="8"/>
        </w:numPr>
        <w:suppressAutoHyphens/>
        <w:spacing w:after="200" w:line="360" w:lineRule="auto"/>
        <w:ind w:right="11"/>
        <w:contextualSpacing/>
        <w:jc w:val="both"/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  <w:t>wybrana forma porozumiewania się Stron umowy zostanie uzgodniona   z wybranym w toku postępowania Wykonawcą;</w:t>
      </w:r>
    </w:p>
    <w:p w14:paraId="3DE73486" w14:textId="77777777" w:rsidR="00B95A7D" w:rsidRPr="00B95A7D" w:rsidRDefault="00B95A7D" w:rsidP="00A73E71">
      <w:pPr>
        <w:widowControl w:val="0"/>
        <w:numPr>
          <w:ilvl w:val="0"/>
          <w:numId w:val="8"/>
        </w:numPr>
        <w:suppressAutoHyphens/>
        <w:spacing w:after="200" w:line="360" w:lineRule="auto"/>
        <w:ind w:right="11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zgłoszenia będą przekazywane Wykonawcy w godzinach od 7.00 – 15.00 w dni robocze od poniedziałku do piątku;</w:t>
      </w:r>
    </w:p>
    <w:p w14:paraId="69D6CF85" w14:textId="77777777" w:rsidR="00B95A7D" w:rsidRPr="00B95A7D" w:rsidRDefault="00B95A7D" w:rsidP="00A73E71">
      <w:pPr>
        <w:widowControl w:val="0"/>
        <w:numPr>
          <w:ilvl w:val="0"/>
          <w:numId w:val="8"/>
        </w:numPr>
        <w:suppressAutoHyphens/>
        <w:spacing w:after="200" w:line="360" w:lineRule="auto"/>
        <w:ind w:right="11"/>
        <w:contextualSpacing/>
        <w:jc w:val="both"/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  <w:t xml:space="preserve">realizacja usługi od czasu zgłoszenia – zgodnie  ze wskazaniem Wykonawcy w ofercie.    </w:t>
      </w:r>
    </w:p>
    <w:p w14:paraId="70E40F29" w14:textId="77777777" w:rsidR="00B95A7D" w:rsidRPr="00B95A7D" w:rsidRDefault="00B95A7D" w:rsidP="00FD498A">
      <w:p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b/>
          <w:bCs/>
          <w:i/>
          <w:kern w:val="0"/>
          <w:sz w:val="24"/>
          <w:szCs w:val="24"/>
          <w:u w:val="single"/>
          <w14:ligatures w14:val="none"/>
        </w:rPr>
      </w:pPr>
    </w:p>
    <w:p w14:paraId="78267CAC" w14:textId="77777777" w:rsidR="00B95A7D" w:rsidRPr="00B95A7D" w:rsidRDefault="00B95A7D" w:rsidP="00FD498A">
      <w:p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b/>
          <w:bCs/>
          <w:i/>
          <w:kern w:val="0"/>
          <w:sz w:val="24"/>
          <w:szCs w:val="24"/>
          <w:u w:val="single"/>
          <w14:ligatures w14:val="none"/>
        </w:rPr>
      </w:pPr>
      <w:r w:rsidRPr="00B95A7D">
        <w:rPr>
          <w:rFonts w:ascii="Times New Roman" w:eastAsia="SimSun" w:hAnsi="Times New Roman" w:cs="Times New Roman"/>
          <w:b/>
          <w:bCs/>
          <w:i/>
          <w:kern w:val="0"/>
          <w:sz w:val="24"/>
          <w:szCs w:val="24"/>
          <w:u w:val="single"/>
          <w14:ligatures w14:val="none"/>
        </w:rPr>
        <w:t>Uwaga!</w:t>
      </w:r>
    </w:p>
    <w:p w14:paraId="7789B829" w14:textId="696DF318" w:rsidR="00B95A7D" w:rsidRPr="00B95A7D" w:rsidRDefault="00B95A7D" w:rsidP="00FD498A">
      <w:p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bCs/>
          <w:i/>
          <w:kern w:val="0"/>
          <w:sz w:val="24"/>
          <w:szCs w:val="24"/>
          <w14:ligatures w14:val="none"/>
        </w:rPr>
      </w:pPr>
      <w:r w:rsidRPr="00B95A7D">
        <w:rPr>
          <w:rFonts w:ascii="Times New Roman" w:eastAsia="SimSun" w:hAnsi="Times New Roman" w:cs="Times New Roman"/>
          <w:bCs/>
          <w:i/>
          <w:kern w:val="0"/>
          <w:sz w:val="24"/>
          <w:szCs w:val="24"/>
          <w14:ligatures w14:val="none"/>
        </w:rPr>
        <w:t xml:space="preserve">Wykonanie planowanego zakresu świadczonej usługi w ramach </w:t>
      </w:r>
      <w:r w:rsidR="00FD498A">
        <w:rPr>
          <w:rFonts w:ascii="Times New Roman" w:eastAsia="SimSun" w:hAnsi="Times New Roman" w:cs="Times New Roman"/>
          <w:bCs/>
          <w:i/>
          <w:kern w:val="0"/>
          <w:sz w:val="24"/>
          <w:szCs w:val="24"/>
          <w14:ligatures w14:val="none"/>
        </w:rPr>
        <w:t>CZĘŚCI I</w:t>
      </w:r>
      <w:r w:rsidRPr="00B95A7D">
        <w:rPr>
          <w:rFonts w:ascii="Times New Roman" w:eastAsia="SimSun" w:hAnsi="Times New Roman" w:cs="Times New Roman"/>
          <w:bCs/>
          <w:i/>
          <w:kern w:val="0"/>
          <w:sz w:val="24"/>
          <w:szCs w:val="24"/>
          <w14:ligatures w14:val="none"/>
        </w:rPr>
        <w:t xml:space="preserve"> zamówienia uzależnione będzie od faktycznej ilości odebranych odpadów.</w:t>
      </w:r>
    </w:p>
    <w:p w14:paraId="796AE976" w14:textId="77777777" w:rsidR="00B95A7D" w:rsidRPr="00B95A7D" w:rsidRDefault="00B95A7D" w:rsidP="00FD498A">
      <w:p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bCs/>
          <w:i/>
          <w:kern w:val="0"/>
          <w:sz w:val="24"/>
          <w:szCs w:val="24"/>
          <w14:ligatures w14:val="none"/>
        </w:rPr>
      </w:pPr>
    </w:p>
    <w:p w14:paraId="1E4A3B19" w14:textId="3A13DB80" w:rsidR="00B95A7D" w:rsidRPr="00B95A7D" w:rsidRDefault="00B95A7D" w:rsidP="00A73E71">
      <w:pPr>
        <w:widowControl w:val="0"/>
        <w:numPr>
          <w:ilvl w:val="2"/>
          <w:numId w:val="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lastRenderedPageBreak/>
        <w:t xml:space="preserve">W zakresie wyposażenia umożliwiającego odbiór odpadów komunalnych oraz jego odpowiedniego stanu technicznego Wykonawca zapewni pojazdy przystosowane do odbierania zmieszanych odpadów komunalnych (zabudowa typu śmieciarka) </w:t>
      </w:r>
      <w:r w:rsidR="00FD498A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br/>
      </w: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o odpowiedniej pojemności. </w:t>
      </w:r>
    </w:p>
    <w:p w14:paraId="20C9E9BA" w14:textId="77777777" w:rsidR="00B95A7D" w:rsidRPr="00B95A7D" w:rsidRDefault="00B95A7D" w:rsidP="00A73E71">
      <w:pPr>
        <w:numPr>
          <w:ilvl w:val="2"/>
          <w:numId w:val="3"/>
        </w:numPr>
        <w:suppressAutoHyphens/>
        <w:spacing w:after="0" w:line="360" w:lineRule="auto"/>
        <w:ind w:right="11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  <w:t>Wykonawca przy realizacji usługi we własnym zakresie zabezpiecza:</w:t>
      </w:r>
    </w:p>
    <w:p w14:paraId="7D184E85" w14:textId="7BE35504" w:rsidR="00B95A7D" w:rsidRPr="00B95A7D" w:rsidRDefault="00B95A7D" w:rsidP="00A73E71">
      <w:pPr>
        <w:widowControl w:val="0"/>
        <w:numPr>
          <w:ilvl w:val="0"/>
          <w:numId w:val="10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bazę magazynowo - transportową oraz wyposażenie o odpowiednim stanie technicznym umożliwiające odbieranie odpadów komunalnych od właśc</w:t>
      </w:r>
      <w:r w:rsidR="006A1C27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icieli nieruchomości - zgodnie </w:t>
      </w: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z Rozporządzeniem Ministra Środowiska z dnia 11 stycznia 2013 r. w sprawie szczegółowych wymagań w zakresie odbierania odpadów komunalnych od właścicieli nieruchomości. (Dz. U. 2013, poz. 122);</w:t>
      </w:r>
    </w:p>
    <w:p w14:paraId="28894F3C" w14:textId="77777777" w:rsidR="00B95A7D" w:rsidRPr="00B95A7D" w:rsidRDefault="00B95A7D" w:rsidP="00A73E71">
      <w:pPr>
        <w:widowControl w:val="0"/>
        <w:numPr>
          <w:ilvl w:val="0"/>
          <w:numId w:val="10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  <w:t>pracowników</w:t>
      </w:r>
    </w:p>
    <w:p w14:paraId="36B181A5" w14:textId="77777777" w:rsidR="00B95A7D" w:rsidRPr="00B95A7D" w:rsidRDefault="00B95A7D" w:rsidP="00A73E71">
      <w:pPr>
        <w:numPr>
          <w:ilvl w:val="0"/>
          <w:numId w:val="10"/>
        </w:numPr>
        <w:suppressAutoHyphens/>
        <w:spacing w:after="0" w:line="360" w:lineRule="auto"/>
        <w:ind w:right="11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  <w:t>odbiór odpadów przez przedsiębiorcę prowadzącego działalność w zakresie odzysku lub unieszkodliwiania odpadów (odpowiednio: odbiór odpadów przez składowisko odpadów wraz  z kosztami ich utylizacji);</w:t>
      </w:r>
    </w:p>
    <w:p w14:paraId="48301AF9" w14:textId="0B51E47B" w:rsidR="00B95A7D" w:rsidRPr="00B95A7D" w:rsidRDefault="00B95A7D" w:rsidP="00A73E71">
      <w:pPr>
        <w:widowControl w:val="0"/>
        <w:numPr>
          <w:ilvl w:val="0"/>
          <w:numId w:val="10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bCs/>
          <w:kern w:val="0"/>
          <w:sz w:val="24"/>
          <w:szCs w:val="24"/>
          <w:lang w:eastAsia="pl-PL"/>
          <w14:ligatures w14:val="none"/>
        </w:rPr>
        <w:t>odbiór odpadów i zagospodarowanie (poddawanie przetwarzaniu, odzyskowi, unieszkodliwianiu lub recyklingowi) do instalacji przetwarzania odpadów komunalnych wskazanych przez Wykonawcę w formularzu ofertowym;</w:t>
      </w:r>
    </w:p>
    <w:p w14:paraId="7887B073" w14:textId="77777777" w:rsidR="00B95A7D" w:rsidRPr="00B95A7D" w:rsidRDefault="00B95A7D" w:rsidP="00A73E71">
      <w:pPr>
        <w:widowControl w:val="0"/>
        <w:numPr>
          <w:ilvl w:val="2"/>
          <w:numId w:val="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Usługa winna być świadczona  zgodnie z:</w:t>
      </w:r>
    </w:p>
    <w:p w14:paraId="08891E7F" w14:textId="77777777" w:rsidR="00B95A7D" w:rsidRPr="00B95A7D" w:rsidRDefault="00B95A7D" w:rsidP="00A73E71">
      <w:pPr>
        <w:numPr>
          <w:ilvl w:val="1"/>
          <w:numId w:val="5"/>
        </w:numPr>
        <w:tabs>
          <w:tab w:val="left" w:pos="867"/>
        </w:tabs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  <w:t xml:space="preserve">przepisami o ruchu drogowym; </w:t>
      </w:r>
    </w:p>
    <w:p w14:paraId="0F63A536" w14:textId="77777777" w:rsidR="00B95A7D" w:rsidRPr="00B95A7D" w:rsidRDefault="00B95A7D" w:rsidP="00A73E71">
      <w:pPr>
        <w:numPr>
          <w:ilvl w:val="1"/>
          <w:numId w:val="5"/>
        </w:numPr>
        <w:tabs>
          <w:tab w:val="left" w:pos="867"/>
        </w:tabs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  <w:t xml:space="preserve">wymogami ochrony sanitarnej; </w:t>
      </w:r>
    </w:p>
    <w:p w14:paraId="4BB634E5" w14:textId="1F0157CD" w:rsidR="00B95A7D" w:rsidRPr="00B95A7D" w:rsidRDefault="00B95A7D" w:rsidP="00A73E71">
      <w:pPr>
        <w:numPr>
          <w:ilvl w:val="1"/>
          <w:numId w:val="5"/>
        </w:numPr>
        <w:tabs>
          <w:tab w:val="left" w:pos="867"/>
        </w:tabs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  <w:t xml:space="preserve">przepisami z zakresu prawa ochrony środowiska. </w:t>
      </w:r>
    </w:p>
    <w:p w14:paraId="2818157A" w14:textId="77777777" w:rsidR="00B95A7D" w:rsidRPr="00B95A7D" w:rsidRDefault="00B95A7D" w:rsidP="00A73E71">
      <w:pPr>
        <w:widowControl w:val="0"/>
        <w:numPr>
          <w:ilvl w:val="2"/>
          <w:numId w:val="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Do obowiązków Wykonawcy należeć będzie : </w:t>
      </w:r>
      <w:r w:rsidRPr="00B95A7D">
        <w:rPr>
          <w:rFonts w:ascii="Times New Roman" w:eastAsia="SimSun" w:hAnsi="Times New Roman" w:cs="Calibri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 </w:t>
      </w:r>
    </w:p>
    <w:p w14:paraId="3EFCAC75" w14:textId="26D89A0A" w:rsidR="00B95A7D" w:rsidRPr="00B95A7D" w:rsidRDefault="00B95A7D" w:rsidP="00A73E71">
      <w:pPr>
        <w:numPr>
          <w:ilvl w:val="0"/>
          <w:numId w:val="6"/>
        </w:numPr>
        <w:tabs>
          <w:tab w:val="left" w:pos="0"/>
        </w:tabs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shd w:val="clear" w:color="auto" w:fill="FFFFFF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sprawdzanie  prawidłowości oznaczenia pojemników/worków z odpadami (naklejka </w:t>
      </w:r>
      <w:r w:rsidR="00FD498A">
        <w:rPr>
          <w:rFonts w:ascii="Times New Roman" w:eastAsia="SimSun" w:hAnsi="Times New Roman" w:cs="Times New Roman"/>
          <w:kern w:val="0"/>
          <w:sz w:val="24"/>
          <w:szCs w:val="24"/>
          <w:shd w:val="clear" w:color="auto" w:fill="FFFFFF"/>
          <w14:ligatures w14:val="none"/>
        </w:rPr>
        <w:br/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z kodem  kreskowym);</w:t>
      </w:r>
    </w:p>
    <w:p w14:paraId="7E70D4C0" w14:textId="77777777" w:rsidR="00B95A7D" w:rsidRPr="00B95A7D" w:rsidRDefault="00B95A7D" w:rsidP="00A73E71">
      <w:pPr>
        <w:numPr>
          <w:ilvl w:val="0"/>
          <w:numId w:val="6"/>
        </w:numPr>
        <w:tabs>
          <w:tab w:val="left" w:pos="0"/>
        </w:tabs>
        <w:suppressAutoHyphens/>
        <w:spacing w:after="0" w:line="360" w:lineRule="auto"/>
        <w:ind w:right="11"/>
        <w:contextualSpacing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doprowadzenie do porządku miejsca zbiórki oraz terenów przyległych, zanieczyszczonych odpadami podczas trwającej zbiórki odpadów jak i po jej zakończeniu;</w:t>
      </w:r>
    </w:p>
    <w:p w14:paraId="499EB832" w14:textId="77777777" w:rsidR="00B95A7D" w:rsidRPr="00B95A7D" w:rsidRDefault="00B95A7D" w:rsidP="00A73E71">
      <w:pPr>
        <w:numPr>
          <w:ilvl w:val="0"/>
          <w:numId w:val="6"/>
        </w:numPr>
        <w:tabs>
          <w:tab w:val="left" w:pos="0"/>
        </w:tabs>
        <w:suppressAutoHyphens/>
        <w:spacing w:after="0" w:line="360" w:lineRule="auto"/>
        <w:ind w:right="11"/>
        <w:contextualSpacing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osiąganie poziomów odzysku odpadów komunalnych z uwzględnieniem poziomów           odzysku wskazanych w ustawie o utrzymaniu  czystości porządku w gminach z dnia                         13 września 1996 r. (Dz. U. z  2023 r. poz. 1469); </w:t>
      </w:r>
    </w:p>
    <w:p w14:paraId="690D261C" w14:textId="134B130A" w:rsidR="00B95A7D" w:rsidRPr="00B95A7D" w:rsidRDefault="00B95A7D" w:rsidP="00A73E71">
      <w:pPr>
        <w:numPr>
          <w:ilvl w:val="0"/>
          <w:numId w:val="6"/>
        </w:numPr>
        <w:tabs>
          <w:tab w:val="left" w:pos="0"/>
        </w:tabs>
        <w:suppressAutoHyphens/>
        <w:spacing w:after="0" w:line="360" w:lineRule="auto"/>
        <w:contextualSpacing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uczestniczenie w procesie sprawozdawczym poprzez dostarczenie Zamawiającemu         dokumentacji sprawozdawczej i kart odpadów, zgodnie z art. 9n ustawy o utrzymaniu czystości i porządku w gminach z dnia 13</w:t>
      </w:r>
      <w:r w:rsidR="006A1C27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 września 1996 r. (Dz. U. z 2024 r. poz. 399</w:t>
      </w: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);</w:t>
      </w:r>
    </w:p>
    <w:p w14:paraId="387BF91B" w14:textId="77777777" w:rsidR="00B95A7D" w:rsidRPr="00B95A7D" w:rsidRDefault="00B95A7D" w:rsidP="00A73E71">
      <w:pPr>
        <w:numPr>
          <w:ilvl w:val="0"/>
          <w:numId w:val="6"/>
        </w:numPr>
        <w:tabs>
          <w:tab w:val="left" w:pos="0"/>
        </w:tabs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  <w:lastRenderedPageBreak/>
        <w:t xml:space="preserve">dostarczanie Zamawiającemu zestawień raportów wagowych wraz z kwitami wagowymi 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  <w:br/>
        <w:t xml:space="preserve">i kart przekazania odpadów, w terminie do 7 dni po zakończeniu każdego miesiąca. 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  <w:br/>
        <w:t xml:space="preserve">W/w dokumenty należy sporządzać odrębnie  dla odpadów odebranych od mieszkańców oraz Urzędu Gminy;                           </w:t>
      </w:r>
    </w:p>
    <w:p w14:paraId="07106118" w14:textId="77777777" w:rsidR="00B95A7D" w:rsidRPr="00B95A7D" w:rsidRDefault="00B95A7D" w:rsidP="00A73E71">
      <w:pPr>
        <w:numPr>
          <w:ilvl w:val="0"/>
          <w:numId w:val="6"/>
        </w:numPr>
        <w:tabs>
          <w:tab w:val="left" w:pos="0"/>
        </w:tabs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  <w:t>przekazywanie odebranych odpadów komunalnych bezpośrednio do najbliżej położonej Instalacji Komunalnej;</w:t>
      </w:r>
    </w:p>
    <w:p w14:paraId="1A6998DB" w14:textId="5214F975" w:rsidR="00B95A7D" w:rsidRPr="00B95A7D" w:rsidRDefault="00B95A7D" w:rsidP="00A73E71">
      <w:pPr>
        <w:widowControl w:val="0"/>
        <w:numPr>
          <w:ilvl w:val="0"/>
          <w:numId w:val="6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wykonywanie usługi przy użyciu właściwego taboru transportowego, nie powodującego  niszczenia dróg, umożliwiającego dojazd do każdej posesji, odbiór od</w:t>
      </w:r>
      <w:r w:rsidR="006A1C27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padów z punktów </w:t>
      </w: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o problematycznej lokalizacji;</w:t>
      </w:r>
    </w:p>
    <w:p w14:paraId="6019D9CE" w14:textId="5E8486A6" w:rsidR="00B95A7D" w:rsidRPr="00B95A7D" w:rsidRDefault="00B95A7D" w:rsidP="00A73E71">
      <w:pPr>
        <w:widowControl w:val="0"/>
        <w:numPr>
          <w:ilvl w:val="0"/>
          <w:numId w:val="6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dążenie do osiągnięcia przez Zamawiającego odpowiednich poziomów recyklingu, przygotowanie do ponownego użycia i odzysku innymi metodami oraz ograniczenie masy odpadów komunalnych ulegających biodegradacji i przekazywanych do składowania zgodnie z zapisami ustawy z dnia 13 września 1996 r. o utrzymaniu czystości i </w:t>
      </w:r>
      <w:r w:rsidR="008D21A5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porządku w gminach (Dz.U. z 2024 r. poz.399</w:t>
      </w: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);</w:t>
      </w:r>
    </w:p>
    <w:p w14:paraId="5AC5A247" w14:textId="77777777" w:rsidR="00B95A7D" w:rsidRPr="00B95A7D" w:rsidRDefault="00B95A7D" w:rsidP="00FD498A">
      <w:pPr>
        <w:widowControl w:val="0"/>
        <w:suppressAutoHyphens/>
        <w:spacing w:after="0" w:line="360" w:lineRule="auto"/>
        <w:ind w:left="720" w:right="11"/>
        <w:jc w:val="both"/>
        <w:rPr>
          <w:rFonts w:ascii="Times New Roman" w:eastAsia="SimSun" w:hAnsi="Times New Roman" w:cs="Calibri"/>
          <w:i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i/>
          <w:kern w:val="0"/>
          <w:sz w:val="24"/>
          <w:szCs w:val="24"/>
          <w:lang w:eastAsia="pl-PL"/>
          <w14:ligatures w14:val="none"/>
        </w:rPr>
        <w:t>Przed podpisaniem umowy Wykonawca jest zobowiązany przedłożyć potwierdzoną za zgodność z oryginałem kserokopię umowy z Regionalną Instalacją do Przetwarzania Odpadów Komunalnych bądź z Regionalnymi Instalacjami do Przetwarzania Odpadów Komunalnych na przyjmowanie odebranych od właścicieli nieruchomości niesegregowanych (zmieszanych)</w:t>
      </w: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 </w:t>
      </w:r>
      <w:r w:rsidRPr="00B95A7D">
        <w:rPr>
          <w:rFonts w:ascii="Times New Roman" w:eastAsia="SimSun" w:hAnsi="Times New Roman" w:cs="Calibri"/>
          <w:i/>
          <w:kern w:val="0"/>
          <w:sz w:val="24"/>
          <w:szCs w:val="24"/>
          <w:lang w:eastAsia="pl-PL"/>
          <w14:ligatures w14:val="none"/>
        </w:rPr>
        <w:t>odpadów komunalnych;</w:t>
      </w:r>
    </w:p>
    <w:p w14:paraId="5F494FBD" w14:textId="5C6E7F3F" w:rsidR="00B95A7D" w:rsidRPr="00B95A7D" w:rsidRDefault="00B95A7D" w:rsidP="00A73E71">
      <w:pPr>
        <w:widowControl w:val="0"/>
        <w:numPr>
          <w:ilvl w:val="0"/>
          <w:numId w:val="6"/>
        </w:numPr>
        <w:suppressAutoHyphens/>
        <w:spacing w:after="0" w:line="360" w:lineRule="auto"/>
        <w:ind w:right="11"/>
        <w:contextualSpacing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kontrola rodzajów odpadów i ich zgodności z przeznaczeniem pojemnika lub worka przed wykonaniem usługi odbioru odpadów komunalnych od właścicieli nieruchomości (kontrola zgodności odpadów z przeznaczeniem pojemnika lub worka odbywa się </w:t>
      </w:r>
      <w:r w:rsidR="00FD498A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br/>
      </w: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w sposób możliwy do przeprowadzenia oraz zgodny z prawem);</w:t>
      </w:r>
    </w:p>
    <w:p w14:paraId="1A84EE7D" w14:textId="77777777" w:rsidR="00B95A7D" w:rsidRPr="00B95A7D" w:rsidRDefault="00B95A7D" w:rsidP="00A73E71">
      <w:pPr>
        <w:widowControl w:val="0"/>
        <w:numPr>
          <w:ilvl w:val="2"/>
          <w:numId w:val="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Pojazdy użyte do realizacji przedmiotu zamówienia winny być:</w:t>
      </w:r>
    </w:p>
    <w:p w14:paraId="78BDE94E" w14:textId="5E9A319F" w:rsidR="00B95A7D" w:rsidRPr="00B95A7D" w:rsidRDefault="00B95A7D" w:rsidP="00A73E71">
      <w:pPr>
        <w:widowControl w:val="0"/>
        <w:numPr>
          <w:ilvl w:val="0"/>
          <w:numId w:val="9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 zarejestrowane, dopuszczone do ruchu, posiadać aktualne badania techniczne </w:t>
      </w:r>
      <w:r w:rsidR="00FD498A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br/>
      </w: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i świadectwa dopuszczenia do ruchu;</w:t>
      </w:r>
    </w:p>
    <w:p w14:paraId="28AC4282" w14:textId="77777777" w:rsidR="00B95A7D" w:rsidRPr="00B95A7D" w:rsidRDefault="00B95A7D" w:rsidP="00A73E71">
      <w:pPr>
        <w:widowControl w:val="0"/>
        <w:numPr>
          <w:ilvl w:val="0"/>
          <w:numId w:val="9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zabezpieczone przed niekontrolowanym wydostawaniem się na zewnątrz odpadów podczas ich transportu;</w:t>
      </w:r>
    </w:p>
    <w:p w14:paraId="738041BA" w14:textId="77777777" w:rsidR="00B95A7D" w:rsidRPr="00B95A7D" w:rsidRDefault="00B95A7D" w:rsidP="00A73E71">
      <w:pPr>
        <w:widowControl w:val="0"/>
        <w:numPr>
          <w:ilvl w:val="0"/>
          <w:numId w:val="9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konstrukcja pojazdów powinna zabezpieczać przed rozwiewaniem  i rozpylaniem przewożonych odpadów oraz powinna minimalizować oddziaływanie czynników atmosferycznych na odpady;</w:t>
      </w:r>
    </w:p>
    <w:p w14:paraId="1A6667DF" w14:textId="77777777" w:rsidR="00B95A7D" w:rsidRPr="00B95A7D" w:rsidRDefault="00B95A7D" w:rsidP="00A73E71">
      <w:pPr>
        <w:widowControl w:val="0"/>
        <w:numPr>
          <w:ilvl w:val="0"/>
          <w:numId w:val="9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 pojazdy powinny być poddawane myciu i dezynfekcji z częstotliwością gwarantującą zapewnienie im właściwego stanu sanitarnego;  </w:t>
      </w:r>
    </w:p>
    <w:p w14:paraId="65AB8DAE" w14:textId="77777777" w:rsidR="00B95A7D" w:rsidRPr="00B95A7D" w:rsidRDefault="00B95A7D" w:rsidP="00A73E71">
      <w:pPr>
        <w:widowControl w:val="0"/>
        <w:numPr>
          <w:ilvl w:val="0"/>
          <w:numId w:val="9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lastRenderedPageBreak/>
        <w:t>wyposażone w narzędzia lub urządzenia umożliwiające sprzątanie terenu po opróżnieniu pojemników;</w:t>
      </w:r>
    </w:p>
    <w:p w14:paraId="01674AD8" w14:textId="40F40B57" w:rsidR="00B95A7D" w:rsidRPr="00B95A7D" w:rsidRDefault="00B95A7D" w:rsidP="00A73E71">
      <w:pPr>
        <w:widowControl w:val="0"/>
        <w:numPr>
          <w:ilvl w:val="0"/>
          <w:numId w:val="9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pojazdy do zbierania odpadów w terenach trudno-dostępnych (okres zimowy, złe warunki atmosferyczne, uszkodzone drogi) powinny posiadać napęd na dwie osie i b</w:t>
      </w:r>
      <w:r w:rsidR="008D21A5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yć wyposażone</w:t>
      </w: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 w łańcuchy przeciwśnieżne;</w:t>
      </w:r>
    </w:p>
    <w:p w14:paraId="72AEF2E5" w14:textId="77777777" w:rsidR="00B95A7D" w:rsidRPr="00B95A7D" w:rsidRDefault="00B95A7D" w:rsidP="00A73E71">
      <w:pPr>
        <w:widowControl w:val="0"/>
        <w:numPr>
          <w:ilvl w:val="0"/>
          <w:numId w:val="9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wyposażone w system monitoringu bazującego na systemie pozycjonowania satelitarnego, umożliwiającego trwałe zapisywanie, przechowywanie i odczytywanie danych z położeniu pojazdu i miejscach postoju – zgodnie z rozporządzeniem ministra Środowiska z dnia 11 stycznia 2013 r. w sprawie szczegółowych wymagań w zakresie odbierania odpadów komunalnych od właścicieli nieruchomości (Dz. U. z 2013 r., poz.122);</w:t>
      </w:r>
    </w:p>
    <w:p w14:paraId="3CA91E66" w14:textId="16146F9A" w:rsidR="00B95A7D" w:rsidRPr="00B95A7D" w:rsidRDefault="00B95A7D" w:rsidP="00A73E71">
      <w:pPr>
        <w:widowControl w:val="0"/>
        <w:numPr>
          <w:ilvl w:val="0"/>
          <w:numId w:val="9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trwale i czytelnie oznakowane zgodnie  wymaganiami dla transportu odpadów oraz </w:t>
      </w:r>
      <w:r w:rsidR="00FD498A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br/>
      </w: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w sposób umożliwiający identyfikację przedsiębiorcy;</w:t>
      </w:r>
    </w:p>
    <w:p w14:paraId="7E315891" w14:textId="55217B2F" w:rsidR="00B95A7D" w:rsidRPr="00B95A7D" w:rsidRDefault="00B95A7D" w:rsidP="00A73E71">
      <w:pPr>
        <w:widowControl w:val="0"/>
        <w:numPr>
          <w:ilvl w:val="0"/>
          <w:numId w:val="9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>w razie awarii pojazdu Wykonawca zobowiązany jest zapewnić pojazd zastępczy.</w:t>
      </w:r>
    </w:p>
    <w:p w14:paraId="4B461AA7" w14:textId="7D89CB4F" w:rsidR="00B95A7D" w:rsidRPr="00B95A7D" w:rsidRDefault="00B95A7D" w:rsidP="00A73E71">
      <w:pPr>
        <w:widowControl w:val="0"/>
        <w:numPr>
          <w:ilvl w:val="4"/>
          <w:numId w:val="1"/>
        </w:numPr>
        <w:suppressAutoHyphens/>
        <w:spacing w:after="0" w:line="360" w:lineRule="auto"/>
        <w:ind w:right="11"/>
        <w:contextualSpacing/>
        <w:jc w:val="both"/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Calibri"/>
          <w:kern w:val="0"/>
          <w:sz w:val="24"/>
          <w:szCs w:val="24"/>
          <w:lang w:eastAsia="pl-PL"/>
          <w14:ligatures w14:val="none"/>
        </w:rPr>
        <w:t xml:space="preserve">Wykonawca przez cały okres świadczenia usługi zobowiązany jest do dysponowania zasobem osobowym i technicznym umożliwiającym terminowe i jakościowe odbieranie odpadów komunalnych od właścicieli nieruchomości oraz zapewnienia odpowiedniego stanu technicznego sprzętu wykorzystywanego do realizacji usługi. </w:t>
      </w:r>
    </w:p>
    <w:p w14:paraId="5B8112D1" w14:textId="59268578" w:rsidR="00B95A7D" w:rsidRPr="00B95A7D" w:rsidRDefault="00B95A7D" w:rsidP="00A73E71">
      <w:pPr>
        <w:widowControl w:val="0"/>
        <w:numPr>
          <w:ilvl w:val="4"/>
          <w:numId w:val="1"/>
        </w:numPr>
        <w:suppressAutoHyphens/>
        <w:spacing w:after="0" w:line="360" w:lineRule="auto"/>
        <w:ind w:right="11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ponosi odpowiedzialność wobec Zamawiającego i osób trzecich za szkody na mieniu osób trzecich, powstałe podczas i w związku z realizacją wykonywania usługi                                       </w:t>
      </w:r>
      <w:r w:rsidRPr="00B95A7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w zakresie określonym w Kodeksie Cywilnym   oraz innych ustawach.</w:t>
      </w:r>
    </w:p>
    <w:p w14:paraId="5DCD1D82" w14:textId="2BA1A346" w:rsidR="00B95A7D" w:rsidRPr="00FD498A" w:rsidRDefault="00B95A7D" w:rsidP="00A73E71">
      <w:pPr>
        <w:widowControl w:val="0"/>
        <w:numPr>
          <w:ilvl w:val="4"/>
          <w:numId w:val="1"/>
        </w:numPr>
        <w:tabs>
          <w:tab w:val="left" w:pos="426"/>
        </w:tabs>
        <w:suppressAutoHyphens/>
        <w:spacing w:after="0" w:line="360" w:lineRule="auto"/>
        <w:ind w:right="11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zobowiązany jest do okazania, na żądanie Zamawiającego, wszelkich dokumentów potwierdzających wykonywanie zamówienia zgodnie z określonymi przez Zamawiającego wymaganiami i przepisami prawa.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23383C" w14:paraId="41388036" w14:textId="77777777" w:rsidTr="00B95A7D">
        <w:tc>
          <w:tcPr>
            <w:tcW w:w="9067" w:type="dxa"/>
            <w:shd w:val="clear" w:color="auto" w:fill="E7E6E6" w:themeFill="background2"/>
          </w:tcPr>
          <w:p w14:paraId="47D493D7" w14:textId="1BCDD96C" w:rsidR="0023383C" w:rsidRPr="0023383C" w:rsidRDefault="0023383C" w:rsidP="0023383C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bookmarkStart w:id="2" w:name="_Hlk145502848"/>
            <w:r w:rsidRPr="009C69D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t>CZĘŚĆ I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br/>
            </w:r>
            <w:r w:rsidR="00B95A7D" w:rsidRPr="0011009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="00B95A7D" w:rsidRPr="00110096">
              <w:rPr>
                <w:rFonts w:ascii="Times New Roman" w:eastAsia="Times New Roman" w:hAnsi="Times New Roman"/>
                <w:b/>
                <w:bCs/>
                <w:lang w:eastAsia="pl-PL"/>
              </w:rPr>
              <w:t>ODBIÓR I ZAGOSPODAROWANIE ODPADÓW KOMUNALNYCH SEGREGOWANYCH</w:t>
            </w:r>
          </w:p>
        </w:tc>
      </w:tr>
      <w:bookmarkEnd w:id="2"/>
    </w:tbl>
    <w:p w14:paraId="60F87D5F" w14:textId="77777777" w:rsidR="009C69D7" w:rsidRPr="009C69D7" w:rsidRDefault="009C69D7" w:rsidP="009C69D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zh-CN"/>
          <w14:ligatures w14:val="none"/>
        </w:rPr>
      </w:pPr>
    </w:p>
    <w:p w14:paraId="3797DF04" w14:textId="77777777" w:rsidR="00B95A7D" w:rsidRPr="00B95A7D" w:rsidRDefault="00B95A7D" w:rsidP="00A73E71">
      <w:pPr>
        <w:numPr>
          <w:ilvl w:val="2"/>
          <w:numId w:val="28"/>
        </w:numPr>
        <w:tabs>
          <w:tab w:val="clear" w:pos="360"/>
        </w:tabs>
        <w:suppressAutoHyphens/>
        <w:spacing w:after="0" w:line="360" w:lineRule="auto"/>
        <w:ind w:right="11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95A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Zakres usługi obejmuje:</w:t>
      </w:r>
    </w:p>
    <w:p w14:paraId="58537504" w14:textId="77777777" w:rsidR="00B95A7D" w:rsidRPr="00B95A7D" w:rsidRDefault="00B95A7D" w:rsidP="00A73E71">
      <w:pPr>
        <w:widowControl w:val="0"/>
        <w:numPr>
          <w:ilvl w:val="0"/>
          <w:numId w:val="11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bCs/>
          <w:kern w:val="0"/>
          <w:sz w:val="24"/>
          <w:szCs w:val="24"/>
          <w:lang w:eastAsia="pl-PL"/>
          <w14:ligatures w14:val="none"/>
        </w:rPr>
        <w:t>odbiór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 i zagospodarowanie odpadów segregowanych tj. papier, szkło, plastik, wielomateriałowe, metal, bioodpady gromadzonych przez mieszkańców 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br/>
        <w:t>w workach odpadowych o pojemności 110 l;</w:t>
      </w:r>
    </w:p>
    <w:p w14:paraId="14BD0F1F" w14:textId="77777777" w:rsidR="00B95A7D" w:rsidRPr="00B95A7D" w:rsidRDefault="00B95A7D" w:rsidP="00A73E71">
      <w:pPr>
        <w:widowControl w:val="0"/>
        <w:numPr>
          <w:ilvl w:val="0"/>
          <w:numId w:val="11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odbiór odpadów 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z punktu  selektywnej zbiórki odpadów  komunalnych (PSZOK) – wielkogabarytowych, niebezpiecznych, problematycznych, segregowanych;</w:t>
      </w:r>
    </w:p>
    <w:p w14:paraId="33F9C49F" w14:textId="77777777" w:rsidR="00B95A7D" w:rsidRPr="00B95A7D" w:rsidRDefault="00B95A7D" w:rsidP="00A73E71">
      <w:pPr>
        <w:numPr>
          <w:ilvl w:val="0"/>
          <w:numId w:val="11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  <w:t>odbiór odpadów segregowanych  od Urzędu Gminy;</w:t>
      </w:r>
    </w:p>
    <w:p w14:paraId="0FF8CF9F" w14:textId="77777777" w:rsidR="00B95A7D" w:rsidRPr="00B95A7D" w:rsidRDefault="00B95A7D" w:rsidP="00A73E71">
      <w:pPr>
        <w:widowControl w:val="0"/>
        <w:numPr>
          <w:ilvl w:val="0"/>
          <w:numId w:val="11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odbiór odpadów wielkogabarytowych od mieszkańców z posesji;  </w:t>
      </w:r>
    </w:p>
    <w:p w14:paraId="5741C1A7" w14:textId="77777777" w:rsidR="00B95A7D" w:rsidRPr="00B95A7D" w:rsidRDefault="00B95A7D" w:rsidP="00A73E71">
      <w:pPr>
        <w:widowControl w:val="0"/>
        <w:numPr>
          <w:ilvl w:val="0"/>
          <w:numId w:val="11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 xml:space="preserve">wyposażenie zamieszkałych nieruchomości, Urzędu Gminy, w worki  dostosowane do selektywnej zbiórki odpadów. </w:t>
      </w:r>
    </w:p>
    <w:p w14:paraId="10AF1B08" w14:textId="77777777" w:rsidR="00B95A7D" w:rsidRPr="00B95A7D" w:rsidRDefault="00B95A7D" w:rsidP="00FD498A">
      <w:pPr>
        <w:widowControl w:val="0"/>
        <w:suppressAutoHyphens/>
        <w:spacing w:after="0" w:line="360" w:lineRule="auto"/>
        <w:ind w:left="782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8ACC2F2" w14:textId="77777777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</w:tabs>
        <w:suppressAutoHyphens/>
        <w:spacing w:after="0" w:line="360" w:lineRule="auto"/>
        <w:ind w:left="284" w:right="11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Planowane  ilości odpadów segregowanych do odbioru: </w:t>
      </w:r>
    </w:p>
    <w:p w14:paraId="06BF8ADF" w14:textId="77777777" w:rsidR="00B95A7D" w:rsidRPr="00B95A7D" w:rsidRDefault="00B95A7D" w:rsidP="00FD498A">
      <w:p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</w:pPr>
      <w:r w:rsidRPr="00B95A7D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   </w:t>
      </w:r>
      <w:r w:rsidRPr="00B95A7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1)</w:t>
      </w:r>
      <w:r w:rsidRPr="00B95A7D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  <w:t xml:space="preserve">od właścicieli  nieruchomości  </w:t>
      </w:r>
    </w:p>
    <w:p w14:paraId="7D3F2F07" w14:textId="113A5F88" w:rsidR="00B95A7D" w:rsidRPr="00B95A7D" w:rsidRDefault="00B95A7D" w:rsidP="00A73E71">
      <w:pPr>
        <w:widowControl w:val="0"/>
        <w:numPr>
          <w:ilvl w:val="0"/>
          <w:numId w:val="14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segregowane- </w:t>
      </w:r>
      <w:r w:rsidR="008D21A5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43</w:t>
      </w:r>
      <w:r w:rsidRPr="00B95A7D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0 Mg</w:t>
      </w:r>
    </w:p>
    <w:p w14:paraId="7BFC0B36" w14:textId="30ED9272" w:rsidR="00B95A7D" w:rsidRPr="00B95A7D" w:rsidRDefault="00B95A7D" w:rsidP="00A73E71">
      <w:pPr>
        <w:widowControl w:val="0"/>
        <w:numPr>
          <w:ilvl w:val="0"/>
          <w:numId w:val="14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bioodpady</w:t>
      </w:r>
      <w:r w:rsidR="008D21A5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– 15</w:t>
      </w:r>
      <w:r w:rsidRPr="00B95A7D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Mg</w:t>
      </w:r>
    </w:p>
    <w:p w14:paraId="0F471792" w14:textId="20A83DF7" w:rsidR="00B95A7D" w:rsidRPr="00B95A7D" w:rsidRDefault="00B95A7D" w:rsidP="00FD498A">
      <w:p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</w:pPr>
      <w:r w:rsidRPr="00B95A7D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   2) 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  <w:t xml:space="preserve">z punktu  selektywnej zbiórki odpadów - </w:t>
      </w:r>
      <w:r w:rsidR="008D21A5"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  <w:t>215</w:t>
      </w:r>
      <w:r w:rsidRPr="00B95A7D"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  <w:t xml:space="preserve"> Mg</w:t>
      </w:r>
    </w:p>
    <w:p w14:paraId="356006BE" w14:textId="77777777" w:rsidR="00B95A7D" w:rsidRPr="00B95A7D" w:rsidRDefault="00B95A7D" w:rsidP="00FD498A">
      <w:p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</w:pPr>
      <w:r w:rsidRPr="00B95A7D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       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  <w:t>w tym:</w:t>
      </w:r>
    </w:p>
    <w:p w14:paraId="3FEF8489" w14:textId="41207D8C" w:rsidR="00B95A7D" w:rsidRPr="00B95A7D" w:rsidRDefault="00B95A7D" w:rsidP="00A73E71">
      <w:pPr>
        <w:widowControl w:val="0"/>
        <w:numPr>
          <w:ilvl w:val="0"/>
          <w:numId w:val="1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odpady wielkogabarytowe (200307) – </w:t>
      </w:r>
      <w:r w:rsidR="008D21A5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70</w:t>
      </w:r>
      <w:r w:rsidRPr="00B95A7D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Mg</w:t>
      </w:r>
    </w:p>
    <w:p w14:paraId="62BC499E" w14:textId="215FFB7D" w:rsidR="00B95A7D" w:rsidRPr="00B95A7D" w:rsidRDefault="00B95A7D" w:rsidP="00A73E71">
      <w:pPr>
        <w:widowControl w:val="0"/>
        <w:numPr>
          <w:ilvl w:val="0"/>
          <w:numId w:val="1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odpady budowlane i poremontowe (170101;170107) – </w:t>
      </w:r>
      <w:r w:rsidR="008D21A5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7</w:t>
      </w:r>
      <w:r w:rsidRPr="00B95A7D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0 Mg</w:t>
      </w:r>
    </w:p>
    <w:p w14:paraId="6C612809" w14:textId="77777777" w:rsidR="00B95A7D" w:rsidRPr="00B95A7D" w:rsidRDefault="00B95A7D" w:rsidP="00A73E71">
      <w:pPr>
        <w:widowControl w:val="0"/>
        <w:numPr>
          <w:ilvl w:val="0"/>
          <w:numId w:val="1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przeterminowane leki i odpady niekwalifikujące się do odpadów medycznych powstałe </w:t>
      </w:r>
    </w:p>
    <w:p w14:paraId="6649C1DA" w14:textId="6CCA6473" w:rsidR="00B95A7D" w:rsidRPr="00B95A7D" w:rsidRDefault="00B95A7D" w:rsidP="00FD498A">
      <w:pPr>
        <w:widowControl w:val="0"/>
        <w:suppressAutoHyphens/>
        <w:spacing w:after="0" w:line="360" w:lineRule="auto"/>
        <w:ind w:left="360" w:right="11"/>
        <w:jc w:val="both"/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      w gospodarstwach domowych (200131*;200132) – </w:t>
      </w:r>
      <w:r w:rsidR="008D21A5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3</w:t>
      </w:r>
      <w:r w:rsidRPr="00B95A7D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,0 Mg</w:t>
      </w:r>
    </w:p>
    <w:p w14:paraId="369EA748" w14:textId="7E12F1D0" w:rsidR="00B95A7D" w:rsidRPr="00B95A7D" w:rsidRDefault="00B95A7D" w:rsidP="00A73E71">
      <w:pPr>
        <w:widowControl w:val="0"/>
        <w:numPr>
          <w:ilvl w:val="0"/>
          <w:numId w:val="1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odpady z tekstyliów i odzieży (200110;200111) -</w:t>
      </w:r>
      <w:r w:rsidR="008D21A5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20</w:t>
      </w:r>
      <w:r w:rsidRPr="00B95A7D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Mg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7F843BE3" w14:textId="77777777" w:rsidR="00B95A7D" w:rsidRPr="00B95A7D" w:rsidRDefault="00B95A7D" w:rsidP="00A73E71">
      <w:pPr>
        <w:widowControl w:val="0"/>
        <w:numPr>
          <w:ilvl w:val="0"/>
          <w:numId w:val="1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zużyte opony (160103) – </w:t>
      </w:r>
      <w:r w:rsidRPr="00B95A7D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25 Mg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0EFA5F4A" w14:textId="77777777" w:rsidR="00B95A7D" w:rsidRPr="00B95A7D" w:rsidRDefault="00B95A7D" w:rsidP="00A73E71">
      <w:pPr>
        <w:widowControl w:val="0"/>
        <w:numPr>
          <w:ilvl w:val="0"/>
          <w:numId w:val="1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odpady niebezpieczne (200113*;200114*;200126*;200127*) – </w:t>
      </w:r>
      <w:r w:rsidRPr="00B95A7D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5 Mg</w:t>
      </w:r>
    </w:p>
    <w:p w14:paraId="36265C0C" w14:textId="77777777" w:rsidR="00B95A7D" w:rsidRPr="00B95A7D" w:rsidRDefault="00B95A7D" w:rsidP="00A73E71">
      <w:pPr>
        <w:widowControl w:val="0"/>
        <w:numPr>
          <w:ilvl w:val="0"/>
          <w:numId w:val="1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  <w:t xml:space="preserve">papier  (20 01 01) - </w:t>
      </w:r>
      <w:r w:rsidRPr="00B95A7D"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  <w:t>5 Mg</w:t>
      </w:r>
    </w:p>
    <w:p w14:paraId="78A5FABE" w14:textId="36DF5AF6" w:rsidR="00B95A7D" w:rsidRPr="00B95A7D" w:rsidRDefault="00B95A7D" w:rsidP="00A73E71">
      <w:pPr>
        <w:widowControl w:val="0"/>
        <w:numPr>
          <w:ilvl w:val="0"/>
          <w:numId w:val="1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  <w:t xml:space="preserve">metal (20 01 40) – </w:t>
      </w:r>
      <w:r w:rsidR="008D21A5"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  <w:t>3</w:t>
      </w:r>
      <w:r w:rsidRPr="00B95A7D"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  <w:t xml:space="preserve"> Mg</w:t>
      </w:r>
    </w:p>
    <w:p w14:paraId="129148AE" w14:textId="782EE472" w:rsidR="00B95A7D" w:rsidRPr="00B95A7D" w:rsidRDefault="00B95A7D" w:rsidP="00A73E71">
      <w:pPr>
        <w:widowControl w:val="0"/>
        <w:numPr>
          <w:ilvl w:val="0"/>
          <w:numId w:val="1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  <w:t xml:space="preserve">tworzywa sztuczne (20 01 39) – </w:t>
      </w:r>
      <w:r w:rsidR="008D21A5"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  <w:t>7</w:t>
      </w:r>
      <w:r w:rsidRPr="00B95A7D"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  <w:t xml:space="preserve"> Mg</w:t>
      </w:r>
    </w:p>
    <w:p w14:paraId="6A9E0636" w14:textId="77777777" w:rsidR="00B95A7D" w:rsidRPr="00B95A7D" w:rsidRDefault="00B95A7D" w:rsidP="00A73E71">
      <w:pPr>
        <w:widowControl w:val="0"/>
        <w:numPr>
          <w:ilvl w:val="0"/>
          <w:numId w:val="1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  <w:t xml:space="preserve">szkło (20 01 02) – </w:t>
      </w:r>
      <w:r w:rsidRPr="00B95A7D"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  <w:t>5 Mg</w:t>
      </w:r>
    </w:p>
    <w:p w14:paraId="6CBAC6BA" w14:textId="42DA687E" w:rsidR="00B95A7D" w:rsidRPr="00B95A7D" w:rsidRDefault="00B95A7D" w:rsidP="00A73E71">
      <w:pPr>
        <w:widowControl w:val="0"/>
        <w:numPr>
          <w:ilvl w:val="0"/>
          <w:numId w:val="1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  <w:t xml:space="preserve">opakowania wielomateriałowe (15 01 05) - </w:t>
      </w:r>
      <w:r w:rsidR="008D21A5"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  <w:t>2</w:t>
      </w:r>
      <w:r w:rsidRPr="00B95A7D"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  <w:t xml:space="preserve"> Mg</w:t>
      </w:r>
    </w:p>
    <w:p w14:paraId="5466C4B5" w14:textId="47DBB28C" w:rsidR="00B95A7D" w:rsidRPr="00B95A7D" w:rsidRDefault="00B95A7D" w:rsidP="00A73E71">
      <w:pPr>
        <w:widowControl w:val="0"/>
        <w:numPr>
          <w:ilvl w:val="0"/>
          <w:numId w:val="7"/>
        </w:numPr>
        <w:suppressAutoHyphens/>
        <w:spacing w:after="0" w:line="100" w:lineRule="atLeast"/>
        <w:ind w:right="11"/>
        <w:jc w:val="both"/>
        <w:rPr>
          <w:rFonts w:ascii="Times New Roman" w:eastAsia="SimSu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wielkogabarytowe od mieszkańców z posesji – </w:t>
      </w:r>
      <w:r w:rsidR="008D21A5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8</w:t>
      </w:r>
      <w:r w:rsidRPr="00B95A7D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5</w:t>
      </w:r>
      <w:r w:rsidRPr="00B95A7D">
        <w:rPr>
          <w:rFonts w:ascii="Times New Roman" w:eastAsia="SimSu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Mg</w:t>
      </w:r>
    </w:p>
    <w:p w14:paraId="05952667" w14:textId="628AC34D" w:rsidR="00B95A7D" w:rsidRPr="00B95A7D" w:rsidRDefault="00B95A7D" w:rsidP="00A73E71">
      <w:pPr>
        <w:widowControl w:val="0"/>
        <w:numPr>
          <w:ilvl w:val="0"/>
          <w:numId w:val="7"/>
        </w:numPr>
        <w:suppressAutoHyphens/>
        <w:spacing w:after="0" w:line="100" w:lineRule="atLeast"/>
        <w:ind w:right="11"/>
        <w:jc w:val="both"/>
        <w:rPr>
          <w:rFonts w:ascii="Times New Roman" w:eastAsia="SimSun" w:hAnsi="Times New Roman" w:cs="Times New Roman"/>
          <w:b/>
          <w:strike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od Urzędu Gminy – </w:t>
      </w:r>
      <w:r w:rsidR="008D21A5">
        <w:rPr>
          <w:rFonts w:ascii="Times New Roman" w:eastAsia="SimSun" w:hAnsi="Times New Roman" w:cs="Times New Roman"/>
          <w:b/>
          <w:kern w:val="0"/>
          <w:sz w:val="24"/>
          <w:szCs w:val="24"/>
          <w:lang w:eastAsia="pl-PL"/>
          <w14:ligatures w14:val="none"/>
        </w:rPr>
        <w:t>4</w:t>
      </w:r>
      <w:r w:rsidRPr="00B95A7D">
        <w:rPr>
          <w:rFonts w:ascii="Times New Roman" w:eastAsia="SimSu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Mg</w:t>
      </w:r>
    </w:p>
    <w:p w14:paraId="7C9EDBB6" w14:textId="7A0B883D" w:rsidR="00B95A7D" w:rsidRDefault="00B95A7D" w:rsidP="00A73E71">
      <w:pPr>
        <w:widowControl w:val="0"/>
        <w:numPr>
          <w:ilvl w:val="0"/>
          <w:numId w:val="7"/>
        </w:numPr>
        <w:suppressAutoHyphens/>
        <w:spacing w:after="0" w:line="100" w:lineRule="atLeast"/>
        <w:ind w:right="11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z miejsc publicznych -  </w:t>
      </w:r>
      <w:r w:rsidRPr="00B95A7D">
        <w:rPr>
          <w:rFonts w:ascii="Times New Roman" w:eastAsia="SimSun" w:hAnsi="Times New Roman" w:cs="Times New Roman"/>
          <w:b/>
          <w:kern w:val="0"/>
          <w:sz w:val="24"/>
          <w:szCs w:val="24"/>
          <w:lang w:eastAsia="pl-PL"/>
          <w14:ligatures w14:val="none"/>
        </w:rPr>
        <w:t>2 Mg.</w:t>
      </w:r>
    </w:p>
    <w:p w14:paraId="08612FA4" w14:textId="77777777" w:rsidR="00FD498A" w:rsidRPr="00B95A7D" w:rsidRDefault="00FD498A" w:rsidP="00FD498A">
      <w:pPr>
        <w:widowControl w:val="0"/>
        <w:suppressAutoHyphens/>
        <w:spacing w:after="0" w:line="100" w:lineRule="atLeast"/>
        <w:ind w:left="720" w:right="11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</w:p>
    <w:p w14:paraId="7725EC5D" w14:textId="142D8268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284"/>
        </w:tabs>
        <w:suppressAutoHyphens/>
        <w:spacing w:after="0" w:line="360" w:lineRule="auto"/>
        <w:ind w:left="284"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Odbiór odpadów segregowanych w workach będzie następował regularnie – </w:t>
      </w:r>
      <w:r w:rsidRPr="00B95A7D">
        <w:rPr>
          <w:rFonts w:ascii="Times New Roman" w:eastAsia="SimSun" w:hAnsi="Times New Roman" w:cs="Times New Roman"/>
          <w:b/>
          <w:kern w:val="0"/>
          <w:sz w:val="24"/>
          <w:szCs w:val="24"/>
          <w:lang w:eastAsia="pl-PL"/>
          <w14:ligatures w14:val="none"/>
        </w:rPr>
        <w:t>raz   w miesiącu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.               </w:t>
      </w:r>
    </w:p>
    <w:p w14:paraId="04E9B3C9" w14:textId="77777777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567"/>
        </w:tabs>
        <w:suppressAutoHyphens/>
        <w:spacing w:after="0" w:line="360" w:lineRule="auto"/>
        <w:ind w:left="0" w:right="11" w:hanging="142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Odbiór bioodpadów będzie odbywał się w miesiącach:</w:t>
      </w:r>
    </w:p>
    <w:p w14:paraId="14A2CD36" w14:textId="77777777" w:rsidR="00B95A7D" w:rsidRPr="00B95A7D" w:rsidRDefault="00B95A7D" w:rsidP="00A73E71">
      <w:pPr>
        <w:widowControl w:val="0"/>
        <w:numPr>
          <w:ilvl w:val="0"/>
          <w:numId w:val="15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od listopada do marca  </w:t>
      </w:r>
      <w:r w:rsidRPr="00B95A7D">
        <w:rPr>
          <w:rFonts w:ascii="Times New Roman" w:eastAsia="SimSun" w:hAnsi="Times New Roman" w:cs="Times New Roman"/>
          <w:b/>
          <w:kern w:val="0"/>
          <w:sz w:val="24"/>
          <w:szCs w:val="24"/>
          <w:lang w:eastAsia="pl-PL"/>
          <w14:ligatures w14:val="none"/>
        </w:rPr>
        <w:t>raz w miesiącu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;</w:t>
      </w:r>
    </w:p>
    <w:p w14:paraId="5FE93E85" w14:textId="4D2665CD" w:rsidR="00B95A7D" w:rsidRPr="00B95A7D" w:rsidRDefault="00B95A7D" w:rsidP="00A73E71">
      <w:pPr>
        <w:widowControl w:val="0"/>
        <w:numPr>
          <w:ilvl w:val="0"/>
          <w:numId w:val="15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od kwietnia do października </w:t>
      </w:r>
      <w:r w:rsidRPr="00B95A7D">
        <w:rPr>
          <w:rFonts w:ascii="Times New Roman" w:eastAsia="SimSun" w:hAnsi="Times New Roman" w:cs="Times New Roman"/>
          <w:b/>
          <w:kern w:val="0"/>
          <w:sz w:val="24"/>
          <w:szCs w:val="24"/>
          <w:lang w:eastAsia="pl-PL"/>
          <w14:ligatures w14:val="none"/>
        </w:rPr>
        <w:t>dwa razy w miesiącu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171FFFDE" w14:textId="2DE49D30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284"/>
        </w:tabs>
        <w:suppressAutoHyphens/>
        <w:spacing w:after="0" w:line="360" w:lineRule="auto"/>
        <w:ind w:left="284"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Odbiór odpadów wielkogabarytowych od mieszkańców, bezpośrednio spod posesji, zorganizowany będzie 1 raz w roku w terminie uzgodnionym z Wykonawcą.</w:t>
      </w:r>
    </w:p>
    <w:p w14:paraId="5A215C51" w14:textId="1C4F8D33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</w:tabs>
        <w:suppressAutoHyphens/>
        <w:spacing w:after="0" w:line="360" w:lineRule="auto"/>
        <w:ind w:left="284"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Wykonawca zobowiązany będzie do regularnego odbioru odpadów segregowanych                                   zgodnie z przyjętym harmonogramem.</w:t>
      </w:r>
    </w:p>
    <w:p w14:paraId="329C7E74" w14:textId="6EC09009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284"/>
        </w:tabs>
        <w:suppressAutoHyphens/>
        <w:spacing w:after="0" w:line="360" w:lineRule="auto"/>
        <w:ind w:left="284"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Harmonogram wywozu odpadów z poszczególnych sołectw zostanie ustalony </w:t>
      </w:r>
      <w:r w:rsidR="00FD498A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z Wykonawcą, którego oferta zostanie uznana jako  najkorzystniejsza</w:t>
      </w:r>
      <w:r w:rsidRPr="00B95A7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 będzie stanowił </w:t>
      </w:r>
      <w:r w:rsidRPr="00B95A7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załącznik do umowy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</w:p>
    <w:p w14:paraId="376507EC" w14:textId="511E348C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644"/>
        </w:tabs>
        <w:suppressAutoHyphens/>
        <w:spacing w:after="0" w:line="360" w:lineRule="auto"/>
        <w:ind w:left="644" w:right="1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Zamawiający odpowiada za informowanie mieszkańców o zasadach i terminach odbioru odpadów. W tym celu  harmonogram będzie upubliczniony na stronie internetowej  Zamawiającego  tj. </w:t>
      </w:r>
      <w:hyperlink r:id="rId10">
        <w:r w:rsidRPr="00B95A7D">
          <w:rPr>
            <w:rFonts w:ascii="Times New Roman" w:eastAsia="Times New Roman" w:hAnsi="Times New Roman" w:cs="Times New Roman"/>
            <w:kern w:val="0"/>
            <w:sz w:val="24"/>
            <w:szCs w:val="24"/>
            <w:u w:val="single"/>
            <w:lang w:eastAsia="pl-PL"/>
            <w14:ligatures w14:val="none"/>
          </w:rPr>
          <w:t>www.labowa.pl</w:t>
        </w:r>
      </w:hyperlink>
      <w:r w:rsidRPr="00B95A7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; ponadto  zostanie rozesłany, w formie wydruków, mieszkańcom.</w:t>
      </w:r>
    </w:p>
    <w:p w14:paraId="39EDA7AD" w14:textId="77777777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644"/>
        </w:tabs>
        <w:suppressAutoHyphens/>
        <w:spacing w:after="0" w:line="360" w:lineRule="auto"/>
        <w:ind w:left="644"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Ilość worków do gromadzenia odpadów, w które Wykonawca wyposaża  nieruchomości, Urząd, Gminę, winna być dostosowana do:</w:t>
      </w:r>
    </w:p>
    <w:p w14:paraId="6D466180" w14:textId="77777777" w:rsidR="00B95A7D" w:rsidRPr="00B95A7D" w:rsidRDefault="00B95A7D" w:rsidP="00A73E71">
      <w:pPr>
        <w:widowControl w:val="0"/>
        <w:numPr>
          <w:ilvl w:val="0"/>
          <w:numId w:val="16"/>
        </w:numPr>
        <w:suppressAutoHyphens/>
        <w:spacing w:after="0" w:line="360" w:lineRule="auto"/>
        <w:ind w:right="11" w:hanging="219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 liczby obsługiwanych mieszkańców; </w:t>
      </w:r>
    </w:p>
    <w:p w14:paraId="5AF967D4" w14:textId="172080D2" w:rsidR="00B95A7D" w:rsidRPr="00B95A7D" w:rsidRDefault="00B95A7D" w:rsidP="00A73E71">
      <w:pPr>
        <w:widowControl w:val="0"/>
        <w:numPr>
          <w:ilvl w:val="0"/>
          <w:numId w:val="16"/>
        </w:numPr>
        <w:suppressAutoHyphens/>
        <w:spacing w:after="0" w:line="360" w:lineRule="auto"/>
        <w:ind w:right="11" w:hanging="219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częstotliwości odbierania  odpadów.  </w:t>
      </w:r>
    </w:p>
    <w:p w14:paraId="016C0B78" w14:textId="1964370F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644"/>
        </w:tabs>
        <w:suppressAutoHyphens/>
        <w:spacing w:after="0" w:line="360" w:lineRule="auto"/>
        <w:ind w:left="644"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Wykonawca w momencie odbioru worków z odpadami segregowanymi zobowiązany jest zapewnić na własny koszt worki na wymianę w ilości równej odebranych w stosunku 1:1.</w:t>
      </w:r>
    </w:p>
    <w:p w14:paraId="2900A18F" w14:textId="08130EE1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644"/>
        </w:tabs>
        <w:suppressAutoHyphens/>
        <w:spacing w:after="0" w:line="360" w:lineRule="auto"/>
        <w:ind w:left="644" w:right="11"/>
        <w:rPr>
          <w:rFonts w:ascii="Times New Roman" w:eastAsia="SimSu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t>W systemie workowym wprowadza się 4 rodzaje worków: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="00E01CC4">
        <w:rPr>
          <w:rFonts w:ascii="Times New Roman" w:eastAsia="SimSu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 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1)  żółty – z napisem </w:t>
      </w:r>
      <w:r w:rsidRPr="00B95A7D">
        <w:rPr>
          <w:rFonts w:ascii="Times New Roman" w:eastAsia="SimSun" w:hAnsi="Times New Roman" w:cs="Times New Roman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  <w:t>– metale, tworzywa sztuczne i odpady wielomateriałowe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t>;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="00E01CC4">
        <w:rPr>
          <w:rFonts w:ascii="Times New Roman" w:eastAsia="SimSu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 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2)  niebieski – z napisem – </w:t>
      </w:r>
      <w:r w:rsidRPr="00B95A7D">
        <w:rPr>
          <w:rFonts w:ascii="Times New Roman" w:eastAsia="SimSun" w:hAnsi="Times New Roman" w:cs="Times New Roman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  <w:t>papier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t>;</w:t>
      </w:r>
    </w:p>
    <w:p w14:paraId="1842AFD0" w14:textId="77777777" w:rsidR="00B95A7D" w:rsidRPr="00B95A7D" w:rsidRDefault="00B95A7D" w:rsidP="00E01CC4">
      <w:pPr>
        <w:widowControl w:val="0"/>
        <w:suppressAutoHyphens/>
        <w:spacing w:after="0" w:line="360" w:lineRule="auto"/>
        <w:ind w:left="851" w:right="11" w:hanging="142"/>
        <w:jc w:val="both"/>
        <w:rPr>
          <w:rFonts w:ascii="Times New Roman" w:eastAsia="SimSu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3)  zielony - z napisem </w:t>
      </w:r>
      <w:r w:rsidRPr="00B95A7D">
        <w:rPr>
          <w:rFonts w:ascii="Times New Roman" w:eastAsia="SimSun" w:hAnsi="Times New Roman" w:cs="Times New Roman"/>
          <w:b/>
          <w:kern w:val="0"/>
          <w:sz w:val="24"/>
          <w:szCs w:val="24"/>
          <w:shd w:val="clear" w:color="auto" w:fill="FFFFFF"/>
          <w:lang w:eastAsia="pl-PL"/>
          <w14:ligatures w14:val="none"/>
        </w:rPr>
        <w:t>– szkło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t>;</w:t>
      </w:r>
    </w:p>
    <w:p w14:paraId="56F59C3D" w14:textId="0C668DAC" w:rsidR="00B95A7D" w:rsidRPr="00B95A7D" w:rsidRDefault="00E01CC4" w:rsidP="00E01CC4">
      <w:pPr>
        <w:widowControl w:val="0"/>
        <w:suppressAutoHyphens/>
        <w:spacing w:after="0" w:line="360" w:lineRule="auto"/>
        <w:ind w:left="360"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u w:val="single"/>
          <w:shd w:val="clear" w:color="auto" w:fill="FFFFFF"/>
          <w:lang w:eastAsia="pl-PL"/>
          <w14:ligatures w14:val="none"/>
        </w:rPr>
      </w:pPr>
      <w:r>
        <w:rPr>
          <w:rFonts w:ascii="Times New Roman" w:eastAsia="SimSu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      </w:t>
      </w:r>
      <w:r w:rsidR="00B95A7D" w:rsidRPr="00B95A7D">
        <w:rPr>
          <w:rFonts w:ascii="Times New Roman" w:eastAsia="SimSu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4) brązowy – z napisem </w:t>
      </w:r>
      <w:r w:rsidR="00B95A7D" w:rsidRPr="00B95A7D">
        <w:rPr>
          <w:rFonts w:ascii="Times New Roman" w:eastAsia="SimSun" w:hAnsi="Times New Roman" w:cs="Times New Roman"/>
          <w:b/>
          <w:kern w:val="0"/>
          <w:sz w:val="24"/>
          <w:szCs w:val="24"/>
          <w:shd w:val="clear" w:color="auto" w:fill="FFFFFF"/>
          <w:lang w:eastAsia="pl-PL"/>
          <w14:ligatures w14:val="none"/>
        </w:rPr>
        <w:t>– bio.</w:t>
      </w:r>
      <w:r w:rsidR="00B95A7D" w:rsidRPr="00B95A7D">
        <w:rPr>
          <w:rFonts w:ascii="Times New Roman" w:eastAsia="SimSun" w:hAnsi="Times New Roman" w:cs="Times New Roman"/>
          <w:kern w:val="0"/>
          <w:sz w:val="24"/>
          <w:szCs w:val="24"/>
          <w:u w:val="single"/>
          <w:shd w:val="clear" w:color="auto" w:fill="FFFFFF"/>
          <w:lang w:eastAsia="pl-PL"/>
          <w14:ligatures w14:val="none"/>
        </w:rPr>
        <w:t xml:space="preserve"> </w:t>
      </w:r>
    </w:p>
    <w:p w14:paraId="2777A907" w14:textId="77777777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644"/>
        </w:tabs>
        <w:suppressAutoHyphens/>
        <w:spacing w:after="0" w:line="360" w:lineRule="auto"/>
        <w:ind w:left="644"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Worki przeznaczone do selektywnego zbierania odpadów powinny być:</w:t>
      </w:r>
    </w:p>
    <w:p w14:paraId="349C355B" w14:textId="77777777" w:rsidR="00B95A7D" w:rsidRPr="00B95A7D" w:rsidRDefault="00B95A7D" w:rsidP="00A73E71">
      <w:pPr>
        <w:widowControl w:val="0"/>
        <w:numPr>
          <w:ilvl w:val="0"/>
          <w:numId w:val="17"/>
        </w:numPr>
        <w:suppressAutoHyphens/>
        <w:spacing w:after="0" w:line="360" w:lineRule="auto"/>
        <w:ind w:left="1134" w:right="11" w:hanging="283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półprzeźroczyste lub przeźroczyste tzn. umożliwiające kontrolę zebranych odpadów bez konieczności otwierania worka;</w:t>
      </w:r>
    </w:p>
    <w:p w14:paraId="43AFD737" w14:textId="77777777" w:rsidR="00E01CC4" w:rsidRDefault="00B95A7D" w:rsidP="00A73E71">
      <w:pPr>
        <w:widowControl w:val="0"/>
        <w:numPr>
          <w:ilvl w:val="0"/>
          <w:numId w:val="17"/>
        </w:numPr>
        <w:suppressAutoHyphens/>
        <w:spacing w:after="0" w:line="360" w:lineRule="auto"/>
        <w:ind w:left="1134" w:right="11" w:hanging="283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o pojemności 120 l;</w:t>
      </w:r>
    </w:p>
    <w:p w14:paraId="5D7F1F14" w14:textId="7AB08584" w:rsidR="00E01CC4" w:rsidRDefault="00B95A7D" w:rsidP="00A73E71">
      <w:pPr>
        <w:widowControl w:val="0"/>
        <w:numPr>
          <w:ilvl w:val="0"/>
          <w:numId w:val="17"/>
        </w:numPr>
        <w:suppressAutoHyphens/>
        <w:spacing w:after="0" w:line="360" w:lineRule="auto"/>
        <w:ind w:left="1134" w:right="11" w:hanging="283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o wytrzymałości na obciążenia minimum 15 kg dla workó</w:t>
      </w:r>
      <w:r w:rsidR="008D21A5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w koloru żółtego oraz minimum 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30 kg dla worków pozostałych kolorów;</w:t>
      </w:r>
    </w:p>
    <w:p w14:paraId="26CAF139" w14:textId="7B28A2F8" w:rsidR="00B95A7D" w:rsidRPr="00B95A7D" w:rsidRDefault="00B95A7D" w:rsidP="00A73E71">
      <w:pPr>
        <w:widowControl w:val="0"/>
        <w:numPr>
          <w:ilvl w:val="0"/>
          <w:numId w:val="17"/>
        </w:numPr>
        <w:suppressAutoHyphens/>
        <w:spacing w:after="0" w:line="360" w:lineRule="auto"/>
        <w:ind w:left="1134" w:right="11" w:hanging="283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wykonane z folii polietylenowej i barwników niezawierających kadmu, ołowiu </w:t>
      </w:r>
      <w:r w:rsidR="00E01CC4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i innych pierwiastków szkodliwych dla środowiska, odporne na działanie promieni UV, niskie temperatury oraz środki chemiczne.</w:t>
      </w:r>
    </w:p>
    <w:p w14:paraId="5294E03D" w14:textId="77777777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644"/>
        </w:tabs>
        <w:suppressAutoHyphens/>
        <w:spacing w:after="0" w:line="360" w:lineRule="auto"/>
        <w:ind w:left="644"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t>Worki muszą być opatrzone nadrukiem na jaki rodzaj odpadu są przeznaczone. Dodatkowo na worku musi widnieć:</w:t>
      </w:r>
    </w:p>
    <w:p w14:paraId="346B5768" w14:textId="77777777" w:rsidR="00B95A7D" w:rsidRPr="00B95A7D" w:rsidRDefault="00B95A7D" w:rsidP="00A73E71">
      <w:pPr>
        <w:widowControl w:val="0"/>
        <w:numPr>
          <w:ilvl w:val="0"/>
          <w:numId w:val="18"/>
        </w:numPr>
        <w:suppressAutoHyphens/>
        <w:spacing w:after="0" w:line="360" w:lineRule="auto"/>
        <w:ind w:right="11" w:firstLine="65"/>
        <w:jc w:val="both"/>
        <w:rPr>
          <w:rFonts w:ascii="Times New Roman" w:eastAsia="SimSu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t>adres oraz dane kontaktowe Wykonawcy ( Usługobiorcy);</w:t>
      </w:r>
    </w:p>
    <w:p w14:paraId="7C52F47E" w14:textId="5EB2A14E" w:rsidR="00B95A7D" w:rsidRPr="00B95A7D" w:rsidRDefault="00B95A7D" w:rsidP="00A73E71">
      <w:pPr>
        <w:widowControl w:val="0"/>
        <w:numPr>
          <w:ilvl w:val="0"/>
          <w:numId w:val="18"/>
        </w:numPr>
        <w:suppressAutoHyphens/>
        <w:spacing w:after="0" w:line="360" w:lineRule="auto"/>
        <w:ind w:right="11" w:firstLine="65"/>
        <w:jc w:val="both"/>
        <w:rPr>
          <w:rFonts w:ascii="Times New Roman" w:eastAsia="SimSu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t>napis Gmina Łabowa.</w:t>
      </w:r>
    </w:p>
    <w:p w14:paraId="157A7FC2" w14:textId="77777777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644"/>
        </w:tabs>
        <w:suppressAutoHyphens/>
        <w:spacing w:after="200" w:line="360" w:lineRule="auto"/>
        <w:ind w:left="644" w:right="11"/>
        <w:jc w:val="both"/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zh-CN"/>
          <w14:ligatures w14:val="none"/>
        </w:rPr>
        <w:t xml:space="preserve">W planowanych dniach odbioru odpadów worki będą wystawiane przez właścicieli  nieruchomości przed swoją nieruchomością.   </w:t>
      </w:r>
    </w:p>
    <w:p w14:paraId="3EA2FB3D" w14:textId="6100EBB8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644"/>
        </w:tabs>
        <w:suppressAutoHyphens/>
        <w:spacing w:after="0" w:line="360" w:lineRule="auto"/>
        <w:ind w:left="644" w:right="11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 xml:space="preserve">Wykonawca zobowiązany jest do odbioru  wszystkich odpadów selektywnie zebranych zgromadzonych w workach  oznaczonych kodami, a w przypadku braku oznaczeń (kodu </w:t>
      </w:r>
      <w:r w:rsidRPr="00B95A7D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 xml:space="preserve">kreskowego) Wykonawca zobowiązany jest do informowania Zamawiającego </w:t>
      </w:r>
      <w:r w:rsidR="00E01CC4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br/>
      </w:r>
      <w:r w:rsidRPr="00B95A7D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 xml:space="preserve">o miejscach występowania worków bez kodów. </w:t>
      </w:r>
    </w:p>
    <w:p w14:paraId="7B5D722B" w14:textId="3421CDCD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644"/>
        </w:tabs>
        <w:suppressAutoHyphens/>
        <w:spacing w:after="0" w:line="360" w:lineRule="auto"/>
        <w:ind w:left="644"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jest zobowiązany do informowania Zamawiającego oraz właściciela nieruchomości  o przypadkach niedopełnienia przez właściciela nieruchomości obowiązku selektywnego zbierania odpadów komunalnych, które 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>Wykonawca przyjął jako zmieszane odpady komunale .</w:t>
      </w:r>
    </w:p>
    <w:p w14:paraId="4AF1E437" w14:textId="77777777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644"/>
        </w:tabs>
        <w:suppressAutoHyphens/>
        <w:spacing w:after="0" w:line="360" w:lineRule="auto"/>
        <w:ind w:left="644"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bookmarkStart w:id="3" w:name="_Hlk17806138"/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jest zobowiązany </w:t>
      </w:r>
      <w:bookmarkEnd w:id="3"/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do przedłożenia pisemnie Zamawiającemu informacji zawierających:</w:t>
      </w:r>
    </w:p>
    <w:p w14:paraId="3CCCF0EA" w14:textId="7B5FD3C6" w:rsidR="00B95A7D" w:rsidRPr="00B95A7D" w:rsidRDefault="00B95A7D" w:rsidP="00A73E71">
      <w:pPr>
        <w:widowControl w:val="0"/>
        <w:numPr>
          <w:ilvl w:val="0"/>
          <w:numId w:val="20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adres, numer nieruchomości w przypadku niedopełnienia przez właściciela nieruchomości obowiązku selektywnego zbierania odpadów komunalnych;</w:t>
      </w:r>
    </w:p>
    <w:p w14:paraId="3335DF53" w14:textId="1C4663CB" w:rsidR="00B95A7D" w:rsidRPr="00B95A7D" w:rsidRDefault="00B95A7D" w:rsidP="00A73E71">
      <w:pPr>
        <w:widowControl w:val="0"/>
        <w:numPr>
          <w:ilvl w:val="0"/>
          <w:numId w:val="20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zdjęć w postaci cyfrowej dowodzących, że odpady gromadzone są w sposób nie właściwy. Zdjęcia muszą zostać wykonane tak, by nie budziły wątpliwości  i pozwalały na przypisanie pojemników/worków do konkretnej nieruchomości.</w:t>
      </w:r>
    </w:p>
    <w:p w14:paraId="7A26440E" w14:textId="22905D45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644"/>
        </w:tabs>
        <w:suppressAutoHyphens/>
        <w:spacing w:after="0" w:line="360" w:lineRule="auto"/>
        <w:ind w:left="644"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Powyższe informacje Wykonawca przekazuje Zamawiającemu w terminie dwóch dni od stwierdzenia nieprawidłowości selektywnego zbierania odpadów.</w:t>
      </w:r>
      <w:r w:rsidR="00E01CC4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  <w:t>Po tym terminie uznaje się, że odpady przez właściciela nieruchomości zostały oddane jako niesegregowane.</w:t>
      </w:r>
    </w:p>
    <w:p w14:paraId="0EAF427B" w14:textId="591321DF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644"/>
        </w:tabs>
        <w:suppressAutoHyphens/>
        <w:spacing w:after="0" w:line="360" w:lineRule="auto"/>
        <w:ind w:left="644" w:right="11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 xml:space="preserve">Zamawiający zastrzega sobie prawo do wykorzystania przez mieszkańców do selektywnej zbiórki odpadów worków, które były dostarczane mieszkańcom </w:t>
      </w:r>
      <w:r w:rsidR="00E01CC4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br/>
      </w:r>
      <w:r w:rsidRPr="00B95A7D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 xml:space="preserve">w poprzednim roku tj. </w:t>
      </w:r>
      <w:r w:rsidR="008D21A5">
        <w:rPr>
          <w:rFonts w:ascii="Times New Roman" w:eastAsia="Calibri" w:hAnsi="Times New Roman" w:cs="Times New Roman"/>
          <w:kern w:val="0"/>
          <w:sz w:val="24"/>
          <w:szCs w:val="24"/>
          <w:u w:val="single"/>
          <w:lang w:eastAsia="zh-CN"/>
          <w14:ligatures w14:val="none"/>
        </w:rPr>
        <w:t>do dnia 28 lutego 2025</w:t>
      </w:r>
      <w:r w:rsidRPr="00B95A7D">
        <w:rPr>
          <w:rFonts w:ascii="Times New Roman" w:eastAsia="Calibri" w:hAnsi="Times New Roman" w:cs="Times New Roman"/>
          <w:kern w:val="0"/>
          <w:sz w:val="24"/>
          <w:szCs w:val="24"/>
          <w:u w:val="single"/>
          <w:lang w:eastAsia="zh-CN"/>
          <w14:ligatures w14:val="none"/>
        </w:rPr>
        <w:t xml:space="preserve"> r</w:t>
      </w:r>
      <w:r w:rsidRPr="00B95A7D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>.</w:t>
      </w:r>
    </w:p>
    <w:p w14:paraId="4060E46F" w14:textId="3764ECF8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644"/>
        </w:tabs>
        <w:suppressAutoHyphens/>
        <w:spacing w:after="0" w:line="360" w:lineRule="auto"/>
        <w:ind w:left="644"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Wykonawca raz na kwartał jest zobowiązany do przekazania informacji o występowaniu odpadów komunalnych przy nieruchomościach, na których nie były dotychczas gromadzone odpady.</w:t>
      </w:r>
    </w:p>
    <w:p w14:paraId="055EAF85" w14:textId="3760B472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644"/>
        </w:tabs>
        <w:suppressAutoHyphens/>
        <w:spacing w:after="0" w:line="360" w:lineRule="auto"/>
        <w:ind w:left="644" w:right="11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>Wykonawca będzie zobowiązany w trakcie realizacji zamówienia do wyposażenia nowo zamieszkałych nieruchomości w worki do zbierania odpadów w terminie 7 dni od otrzymania zgłoszenia od Zamawiającego.</w:t>
      </w:r>
    </w:p>
    <w:p w14:paraId="7E3F585D" w14:textId="74E314C1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644"/>
        </w:tabs>
        <w:suppressAutoHyphens/>
        <w:spacing w:after="0" w:line="360" w:lineRule="auto"/>
        <w:ind w:left="644" w:right="11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 xml:space="preserve">Wykonawca po podpisaniu umowy w celu realizacji usługi objętej niniejszym postępowaniem wyposaża nieruchomości w worki odpadowe w terminie </w:t>
      </w:r>
      <w:r w:rsidR="008D21A5">
        <w:rPr>
          <w:rFonts w:ascii="Times New Roman" w:eastAsia="Calibri" w:hAnsi="Times New Roman" w:cs="Times New Roman"/>
          <w:kern w:val="0"/>
          <w:sz w:val="24"/>
          <w:szCs w:val="24"/>
          <w:u w:val="single"/>
          <w:lang w:eastAsia="zh-CN"/>
          <w14:ligatures w14:val="none"/>
        </w:rPr>
        <w:t>do 7 stycznia 2025</w:t>
      </w:r>
      <w:r w:rsidRPr="00B95A7D">
        <w:rPr>
          <w:rFonts w:ascii="Times New Roman" w:eastAsia="Calibri" w:hAnsi="Times New Roman" w:cs="Times New Roman"/>
          <w:kern w:val="0"/>
          <w:sz w:val="24"/>
          <w:szCs w:val="24"/>
          <w:u w:val="single"/>
          <w:lang w:eastAsia="zh-CN"/>
          <w14:ligatures w14:val="none"/>
        </w:rPr>
        <w:t xml:space="preserve"> r</w:t>
      </w:r>
      <w:r w:rsidRPr="00B95A7D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>.</w:t>
      </w:r>
    </w:p>
    <w:p w14:paraId="7C1BC9D5" w14:textId="575A2D1C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644"/>
        </w:tabs>
        <w:suppressAutoHyphens/>
        <w:spacing w:after="0" w:line="360" w:lineRule="auto"/>
        <w:ind w:left="644"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Nie wszyscy właściciele nieruchomości będą korzystać z usługi odbioru bioodpadów, ponieważ część z nich posiada kompostowniki oraz są właścicielami gospodarstw rolnych, na których zagospodarowują w/w odpady.</w:t>
      </w:r>
    </w:p>
    <w:p w14:paraId="511AD921" w14:textId="77777777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644"/>
        </w:tabs>
        <w:suppressAutoHyphens/>
        <w:spacing w:after="0" w:line="360" w:lineRule="auto"/>
        <w:ind w:left="644"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Odbiór odpadów segregowanych  od Urzędu Gminy i odbiór odpadów segregowanych  </w:t>
      </w:r>
      <w:r w:rsidRPr="00B95A7D">
        <w:rPr>
          <w:rFonts w:ascii="Times New Roman" w:eastAsia="SimSun" w:hAnsi="Times New Roman" w:cs="Times New Roman"/>
          <w:bCs/>
          <w:kern w:val="0"/>
          <w:sz w:val="24"/>
          <w:szCs w:val="24"/>
          <w:lang w:eastAsia="pl-PL"/>
          <w14:ligatures w14:val="none"/>
        </w:rPr>
        <w:t>zebranych  z miejsc publicznych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 będzie realizowany na następujących warunkach:</w:t>
      </w:r>
    </w:p>
    <w:p w14:paraId="0E089E6F" w14:textId="77777777" w:rsidR="00B95A7D" w:rsidRPr="00B95A7D" w:rsidRDefault="00B95A7D" w:rsidP="00A73E71">
      <w:pPr>
        <w:widowControl w:val="0"/>
        <w:numPr>
          <w:ilvl w:val="0"/>
          <w:numId w:val="21"/>
        </w:numPr>
        <w:suppressAutoHyphens/>
        <w:spacing w:after="0" w:line="360" w:lineRule="auto"/>
        <w:ind w:right="11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odpady (metale, tworzywa sztuczne, papier, szkło) segregowane będą w workach odpadowych o pojemności 110 l dostosowanych do selektywnej zbiórki odpadów;</w:t>
      </w:r>
    </w:p>
    <w:p w14:paraId="7BB2BAD3" w14:textId="7E734E50" w:rsidR="00B95A7D" w:rsidRPr="00B95A7D" w:rsidRDefault="00B95A7D" w:rsidP="00A73E71">
      <w:pPr>
        <w:widowControl w:val="0"/>
        <w:numPr>
          <w:ilvl w:val="0"/>
          <w:numId w:val="21"/>
        </w:numPr>
        <w:suppressAutoHyphens/>
        <w:spacing w:after="0" w:line="360" w:lineRule="auto"/>
        <w:ind w:right="11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worki  będą składowane przy magazynie podręcznym Urzędu zlokalizowanym </w:t>
      </w:r>
      <w:r w:rsidR="00E01CC4"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  <w:br/>
      </w:r>
      <w:r w:rsidRPr="00B95A7D"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  <w:t>w centrum miejscowości Łabowa;</w:t>
      </w:r>
    </w:p>
    <w:p w14:paraId="12B61AD4" w14:textId="77777777" w:rsidR="00B95A7D" w:rsidRPr="00B95A7D" w:rsidRDefault="00B95A7D" w:rsidP="00A73E71">
      <w:pPr>
        <w:widowControl w:val="0"/>
        <w:numPr>
          <w:ilvl w:val="0"/>
          <w:numId w:val="21"/>
        </w:numPr>
        <w:suppressAutoHyphens/>
        <w:spacing w:after="0" w:line="360" w:lineRule="auto"/>
        <w:ind w:right="11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>odbiór odpadów będzie odbywał się</w:t>
      </w:r>
      <w:r w:rsidRPr="00B95A7D"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</w:t>
      </w:r>
      <w:r w:rsidRPr="00B95A7D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wg potrzeb Zamawiającego</w:t>
      </w:r>
      <w:r w:rsidRPr="00B95A7D"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  <w:t>, po uprzednim zgłoszeniu wykonania usługi Wykonawcy przez pracownika UG odpowiedzialnego merytorycznie za realizację zadania;</w:t>
      </w:r>
    </w:p>
    <w:p w14:paraId="6F2FF953" w14:textId="6EF8E9D6" w:rsidR="00B95A7D" w:rsidRPr="00B95A7D" w:rsidRDefault="00B95A7D" w:rsidP="00A73E71">
      <w:pPr>
        <w:widowControl w:val="0"/>
        <w:numPr>
          <w:ilvl w:val="0"/>
          <w:numId w:val="21"/>
        </w:numPr>
        <w:suppressAutoHyphens/>
        <w:spacing w:after="0" w:line="360" w:lineRule="auto"/>
        <w:ind w:right="11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realizacja usługi  następować będzie </w:t>
      </w:r>
      <w:r w:rsidRPr="00B95A7D">
        <w:rPr>
          <w:rFonts w:ascii="Times New Roman" w:eastAsia="SimSun" w:hAnsi="Times New Roman" w:cs="Times New Roman"/>
          <w:bCs/>
          <w:kern w:val="0"/>
          <w:sz w:val="24"/>
          <w:szCs w:val="24"/>
          <w:lang w:eastAsia="pl-PL"/>
          <w14:ligatures w14:val="none"/>
        </w:rPr>
        <w:t>zgodnie  ze wskazaniem Wykonawcy w ofercie.</w:t>
      </w:r>
      <w:r w:rsidRPr="00B95A7D"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 Zgłoszenie usługi może odbywać się telefonicznie, faxem lub za pośrednictwem poczty elektronicznej.  </w:t>
      </w:r>
      <w:r w:rsidRPr="00B95A7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Zgłoszenia będą przekazywane Wykonawcy w godzinach od 7.00 – 15.00 w dni robocze od poniedziałku do piątku</w:t>
      </w:r>
      <w:r w:rsidRPr="00B95A7D"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  <w:t>. Forma porozumiewania zostanie uzgodnienia  z wybranym  w toku postępowania Wykonawcą.</w:t>
      </w:r>
    </w:p>
    <w:p w14:paraId="1E7CDBD7" w14:textId="77777777" w:rsidR="00B95A7D" w:rsidRPr="00B95A7D" w:rsidRDefault="00B95A7D" w:rsidP="00B95A7D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zh-CN"/>
          <w14:ligatures w14:val="none"/>
        </w:rPr>
      </w:pPr>
    </w:p>
    <w:p w14:paraId="370A9628" w14:textId="77777777" w:rsidR="00B95A7D" w:rsidRPr="00B95A7D" w:rsidRDefault="00B95A7D" w:rsidP="00B95A7D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zh-CN"/>
          <w14:ligatures w14:val="none"/>
        </w:rPr>
        <w:t>Punkt selektywnego zbierania odpadów komunalnych (PSZOK</w:t>
      </w:r>
      <w:r w:rsidRPr="00B95A7D">
        <w:rPr>
          <w:rFonts w:ascii="Times New Roman" w:eastAsia="Calibri" w:hAnsi="Times New Roman" w:cs="Times New Roman"/>
          <w:b/>
          <w:kern w:val="0"/>
          <w:sz w:val="24"/>
          <w:szCs w:val="24"/>
          <w:lang w:eastAsia="zh-CN"/>
          <w14:ligatures w14:val="none"/>
        </w:rPr>
        <w:t>)</w:t>
      </w:r>
    </w:p>
    <w:p w14:paraId="2C2F4836" w14:textId="77777777" w:rsidR="00B95A7D" w:rsidRPr="00B95A7D" w:rsidRDefault="00B95A7D" w:rsidP="00B95A7D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zh-CN"/>
          <w14:ligatures w14:val="none"/>
        </w:rPr>
      </w:pPr>
    </w:p>
    <w:p w14:paraId="5BA85321" w14:textId="1E3D6CAE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644"/>
        </w:tabs>
        <w:suppressAutoHyphens/>
        <w:spacing w:after="0" w:line="360" w:lineRule="auto"/>
        <w:ind w:left="644" w:right="11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>Zamawiający posiada punkt selektywnego zbierania odpadów (PSZOK) w miejscowości Maciejowa, przy posesji oczyszczalni ścieków.</w:t>
      </w:r>
    </w:p>
    <w:p w14:paraId="6389ED22" w14:textId="77777777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644"/>
        </w:tabs>
        <w:suppressAutoHyphens/>
        <w:spacing w:after="0" w:line="360" w:lineRule="auto"/>
        <w:ind w:left="644" w:right="11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>W punkcie selektywnej zbiórki odpadów   będą gromadzone  następujące odpady komunalne:</w:t>
      </w:r>
    </w:p>
    <w:p w14:paraId="3D5B0A84" w14:textId="77A561C1" w:rsidR="00B95A7D" w:rsidRPr="00B95A7D" w:rsidRDefault="00B95A7D" w:rsidP="00A73E71">
      <w:pPr>
        <w:widowControl w:val="0"/>
        <w:numPr>
          <w:ilvl w:val="0"/>
          <w:numId w:val="22"/>
        </w:numPr>
        <w:suppressAutoHyphens/>
        <w:spacing w:after="0" w:line="360" w:lineRule="auto"/>
        <w:ind w:left="1134" w:right="11" w:hanging="425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przeterminowane leki i odpady niekwalifikujące się do odpadów medycznych powstałe w gospodarstwach domowych; </w:t>
      </w:r>
    </w:p>
    <w:p w14:paraId="68AF49A2" w14:textId="77777777" w:rsidR="00B95A7D" w:rsidRPr="00B95A7D" w:rsidRDefault="00B95A7D" w:rsidP="00A73E71">
      <w:pPr>
        <w:widowControl w:val="0"/>
        <w:numPr>
          <w:ilvl w:val="0"/>
          <w:numId w:val="22"/>
        </w:numPr>
        <w:suppressAutoHyphens/>
        <w:spacing w:after="0" w:line="360" w:lineRule="auto"/>
        <w:ind w:left="1134" w:right="11" w:hanging="425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meble i inne odpady wielkogabarytowe;</w:t>
      </w:r>
    </w:p>
    <w:p w14:paraId="27A8CA55" w14:textId="77777777" w:rsidR="00B95A7D" w:rsidRPr="00B95A7D" w:rsidRDefault="00B95A7D" w:rsidP="00A73E71">
      <w:pPr>
        <w:widowControl w:val="0"/>
        <w:numPr>
          <w:ilvl w:val="0"/>
          <w:numId w:val="22"/>
        </w:numPr>
        <w:suppressAutoHyphens/>
        <w:spacing w:after="0" w:line="360" w:lineRule="auto"/>
        <w:ind w:left="1134" w:right="11" w:hanging="425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zużyte opony;</w:t>
      </w:r>
    </w:p>
    <w:p w14:paraId="1166E9BC" w14:textId="1B59A0A0" w:rsidR="00B95A7D" w:rsidRPr="00B95A7D" w:rsidRDefault="00B95A7D" w:rsidP="00A73E71">
      <w:pPr>
        <w:widowControl w:val="0"/>
        <w:numPr>
          <w:ilvl w:val="0"/>
          <w:numId w:val="22"/>
        </w:numPr>
        <w:suppressAutoHyphens/>
        <w:spacing w:after="0" w:line="360" w:lineRule="auto"/>
        <w:ind w:left="1134" w:right="11" w:hanging="425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odpady niebezpieczne (świetlówki, gaśnice, puszki po farbach, lakierach  </w:t>
      </w:r>
      <w:r w:rsidR="005021EE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i aerozolach, zużyte smary, oleje, kleje itp);</w:t>
      </w:r>
    </w:p>
    <w:p w14:paraId="34219662" w14:textId="77777777" w:rsidR="00B95A7D" w:rsidRPr="00B95A7D" w:rsidRDefault="00B95A7D" w:rsidP="00A73E71">
      <w:pPr>
        <w:widowControl w:val="0"/>
        <w:numPr>
          <w:ilvl w:val="0"/>
          <w:numId w:val="22"/>
        </w:numPr>
        <w:suppressAutoHyphens/>
        <w:spacing w:after="0" w:line="360" w:lineRule="auto"/>
        <w:ind w:left="1134" w:right="11" w:hanging="425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odpady budowlane i poremontowe (</w:t>
      </w:r>
      <w:r w:rsidRPr="00B95A7D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>styropian, płyty gipsowe, drobny gruz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 );</w:t>
      </w:r>
    </w:p>
    <w:p w14:paraId="0792F337" w14:textId="77777777" w:rsidR="00B95A7D" w:rsidRPr="00B95A7D" w:rsidRDefault="00B95A7D" w:rsidP="00A73E71">
      <w:pPr>
        <w:widowControl w:val="0"/>
        <w:numPr>
          <w:ilvl w:val="0"/>
          <w:numId w:val="22"/>
        </w:numPr>
        <w:suppressAutoHyphens/>
        <w:spacing w:after="0" w:line="360" w:lineRule="auto"/>
        <w:ind w:left="1134" w:right="11" w:hanging="425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odpady z tekstyliów i odzieży,</w:t>
      </w:r>
    </w:p>
    <w:p w14:paraId="2B892EA4" w14:textId="77777777" w:rsidR="00B95A7D" w:rsidRPr="00B95A7D" w:rsidRDefault="00B95A7D" w:rsidP="00A73E71">
      <w:pPr>
        <w:widowControl w:val="0"/>
        <w:numPr>
          <w:ilvl w:val="0"/>
          <w:numId w:val="22"/>
        </w:numPr>
        <w:suppressAutoHyphens/>
        <w:spacing w:after="0" w:line="360" w:lineRule="auto"/>
        <w:ind w:left="1134" w:right="11" w:hanging="425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plastik,</w:t>
      </w:r>
    </w:p>
    <w:p w14:paraId="48CF231E" w14:textId="77777777" w:rsidR="00B95A7D" w:rsidRPr="00B95A7D" w:rsidRDefault="00B95A7D" w:rsidP="00A73E71">
      <w:pPr>
        <w:widowControl w:val="0"/>
        <w:numPr>
          <w:ilvl w:val="0"/>
          <w:numId w:val="22"/>
        </w:numPr>
        <w:suppressAutoHyphens/>
        <w:spacing w:after="0" w:line="360" w:lineRule="auto"/>
        <w:ind w:left="1134" w:right="11" w:hanging="425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metal,</w:t>
      </w:r>
    </w:p>
    <w:p w14:paraId="4D83120F" w14:textId="77777777" w:rsidR="00B95A7D" w:rsidRPr="00B95A7D" w:rsidRDefault="00B95A7D" w:rsidP="00A73E71">
      <w:pPr>
        <w:widowControl w:val="0"/>
        <w:numPr>
          <w:ilvl w:val="0"/>
          <w:numId w:val="22"/>
        </w:numPr>
        <w:suppressAutoHyphens/>
        <w:spacing w:after="0" w:line="360" w:lineRule="auto"/>
        <w:ind w:left="1134" w:right="11" w:hanging="425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tworzywa sztuczne,</w:t>
      </w:r>
    </w:p>
    <w:p w14:paraId="3858B353" w14:textId="77777777" w:rsidR="00B95A7D" w:rsidRPr="00B95A7D" w:rsidRDefault="00B95A7D" w:rsidP="00A73E71">
      <w:pPr>
        <w:widowControl w:val="0"/>
        <w:numPr>
          <w:ilvl w:val="0"/>
          <w:numId w:val="22"/>
        </w:numPr>
        <w:suppressAutoHyphens/>
        <w:spacing w:after="0" w:line="360" w:lineRule="auto"/>
        <w:ind w:left="1134" w:right="11" w:hanging="425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szkło,</w:t>
      </w:r>
    </w:p>
    <w:p w14:paraId="7F43476F" w14:textId="5030357D" w:rsidR="00B95A7D" w:rsidRPr="00B95A7D" w:rsidRDefault="00B95A7D" w:rsidP="00A73E71">
      <w:pPr>
        <w:widowControl w:val="0"/>
        <w:numPr>
          <w:ilvl w:val="0"/>
          <w:numId w:val="22"/>
        </w:numPr>
        <w:suppressAutoHyphens/>
        <w:spacing w:after="0" w:line="360" w:lineRule="auto"/>
        <w:ind w:left="1134" w:right="11" w:hanging="425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opakowania wielomateriałowe.</w:t>
      </w:r>
    </w:p>
    <w:p w14:paraId="53186D3A" w14:textId="77777777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644"/>
        </w:tabs>
        <w:suppressAutoHyphens/>
        <w:spacing w:after="0" w:line="360" w:lineRule="auto"/>
        <w:ind w:left="644" w:right="11"/>
        <w:jc w:val="both"/>
        <w:rPr>
          <w:rFonts w:ascii="Times New Roman" w:eastAsia="SimSu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iCs/>
          <w:kern w:val="0"/>
          <w:sz w:val="24"/>
          <w:szCs w:val="24"/>
          <w:lang w:eastAsia="pl-PL"/>
          <w14:ligatures w14:val="none"/>
        </w:rPr>
        <w:t>Wykonawca wyposaża PSZOK w:</w:t>
      </w:r>
    </w:p>
    <w:p w14:paraId="6B23264E" w14:textId="77777777" w:rsidR="00B95A7D" w:rsidRPr="00B95A7D" w:rsidRDefault="00B95A7D" w:rsidP="00A73E71">
      <w:pPr>
        <w:widowControl w:val="0"/>
        <w:numPr>
          <w:ilvl w:val="0"/>
          <w:numId w:val="23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pojemnik specjalistyczny - na przeterminowane leki – minimum 1 sztuka – Oznakowany PRZETERMINOWANE LEKI i INNE ODPADY 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NIEKFALIFIKUJĄCE SIĘ DO ODPADÓW MEDYCZNYCH dane odbiorcy odpadów;</w:t>
      </w:r>
    </w:p>
    <w:p w14:paraId="3E816F2E" w14:textId="77777777" w:rsidR="00B95A7D" w:rsidRPr="00B95A7D" w:rsidRDefault="00B95A7D" w:rsidP="00A73E71">
      <w:pPr>
        <w:widowControl w:val="0"/>
        <w:numPr>
          <w:ilvl w:val="0"/>
          <w:numId w:val="23"/>
        </w:numPr>
        <w:suppressAutoHyphens/>
        <w:spacing w:after="0" w:line="360" w:lineRule="auto"/>
        <w:ind w:right="1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kontenery na meble i odpady wielkogabarytowe – minimum 1 sztuka – Oznakowany ODPADY WIELKOGABARYTOWE i dane odbiorcy odpadów;</w:t>
      </w:r>
    </w:p>
    <w:p w14:paraId="06930078" w14:textId="1EA43156" w:rsidR="00B95A7D" w:rsidRPr="00B95A7D" w:rsidRDefault="00B95A7D" w:rsidP="00A73E71">
      <w:pPr>
        <w:widowControl w:val="0"/>
        <w:numPr>
          <w:ilvl w:val="0"/>
          <w:numId w:val="23"/>
        </w:numPr>
        <w:suppressAutoHyphens/>
        <w:spacing w:after="0" w:line="360" w:lineRule="auto"/>
        <w:ind w:right="1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kontenery na zużyte opony– minimum 1 sztuka – Oznakowany ZUŻYTE OPONY </w:t>
      </w:r>
      <w:r w:rsidR="005021E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B95A7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 dane odbiorcy odpadów;</w:t>
      </w:r>
    </w:p>
    <w:p w14:paraId="5085BD61" w14:textId="77777777" w:rsidR="00B95A7D" w:rsidRPr="00B95A7D" w:rsidRDefault="00B95A7D" w:rsidP="00A73E71">
      <w:pPr>
        <w:widowControl w:val="0"/>
        <w:numPr>
          <w:ilvl w:val="0"/>
          <w:numId w:val="23"/>
        </w:numPr>
        <w:suppressAutoHyphens/>
        <w:spacing w:after="0" w:line="360" w:lineRule="auto"/>
        <w:ind w:right="1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kontener na odpady niebezpieczne – minimum 1 sztuka – Oznakowany ODPADY NIEBEZPIECZNE i dane odbiorcy odpadów;</w:t>
      </w:r>
    </w:p>
    <w:p w14:paraId="35BF1E83" w14:textId="1C056C6A" w:rsidR="00B95A7D" w:rsidRPr="00B95A7D" w:rsidRDefault="00B95A7D" w:rsidP="00A73E71">
      <w:pPr>
        <w:widowControl w:val="0"/>
        <w:numPr>
          <w:ilvl w:val="0"/>
          <w:numId w:val="23"/>
        </w:numPr>
        <w:suppressAutoHyphens/>
        <w:spacing w:after="0" w:line="360" w:lineRule="auto"/>
        <w:ind w:right="1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kontener na odpady budowlane – minimum 1 sztuka – Oznakowany BUDOWLANE  </w:t>
      </w:r>
      <w:r w:rsidR="005021E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B95A7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 dane odbiorcy odpadów;</w:t>
      </w:r>
    </w:p>
    <w:p w14:paraId="00024D21" w14:textId="171CCC84" w:rsidR="00B95A7D" w:rsidRPr="00B95A7D" w:rsidRDefault="00B95A7D" w:rsidP="00A73E71">
      <w:pPr>
        <w:widowControl w:val="0"/>
        <w:numPr>
          <w:ilvl w:val="0"/>
          <w:numId w:val="23"/>
        </w:numPr>
        <w:suppressAutoHyphens/>
        <w:spacing w:after="0" w:line="360" w:lineRule="auto"/>
        <w:ind w:right="1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kontener na odpady z tekstyliów i odzieży – minimum 1 sztuka – Oznakowany TEKSTYLIA I ODZIEŻ i dane odbiorcy odpadów;</w:t>
      </w:r>
    </w:p>
    <w:p w14:paraId="73558DAD" w14:textId="77777777" w:rsidR="00B95A7D" w:rsidRPr="00B95A7D" w:rsidRDefault="00B95A7D" w:rsidP="00A73E71">
      <w:pPr>
        <w:widowControl w:val="0"/>
        <w:numPr>
          <w:ilvl w:val="0"/>
          <w:numId w:val="23"/>
        </w:numPr>
        <w:suppressAutoHyphens/>
        <w:spacing w:after="0" w:line="360" w:lineRule="auto"/>
        <w:ind w:right="11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</w:pPr>
      <w:r w:rsidRPr="00B95A7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  <w:t>pojemnik na metal– minimum 1 sztuka – Oznakowany METAL i dane odbiorcy odpadów;</w:t>
      </w:r>
    </w:p>
    <w:p w14:paraId="342929E0" w14:textId="77777777" w:rsidR="00B95A7D" w:rsidRPr="00B95A7D" w:rsidRDefault="00B95A7D" w:rsidP="00A73E71">
      <w:pPr>
        <w:widowControl w:val="0"/>
        <w:numPr>
          <w:ilvl w:val="0"/>
          <w:numId w:val="23"/>
        </w:numPr>
        <w:suppressAutoHyphens/>
        <w:spacing w:after="0" w:line="360" w:lineRule="auto"/>
        <w:ind w:right="11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</w:pPr>
      <w:r w:rsidRPr="00B95A7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  <w:t>pojemnik na szkło– minimum 1 sztuka – Oznakowany SZKŁO i dane odbiorcy odpadów;</w:t>
      </w:r>
    </w:p>
    <w:p w14:paraId="2A3839BD" w14:textId="77777777" w:rsidR="00B95A7D" w:rsidRPr="00B95A7D" w:rsidRDefault="00B95A7D" w:rsidP="00A73E71">
      <w:pPr>
        <w:widowControl w:val="0"/>
        <w:numPr>
          <w:ilvl w:val="0"/>
          <w:numId w:val="23"/>
        </w:numPr>
        <w:suppressAutoHyphens/>
        <w:spacing w:after="0" w:line="360" w:lineRule="auto"/>
        <w:ind w:right="11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</w:pPr>
      <w:r w:rsidRPr="00B95A7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  <w:t>pojemnik na papier– minimum 1 sztuka – Oznakowany PAPIER i dane odbiorcy odpadów;.</w:t>
      </w:r>
    </w:p>
    <w:p w14:paraId="4A0BC673" w14:textId="77777777" w:rsidR="00B95A7D" w:rsidRPr="00B95A7D" w:rsidRDefault="00B95A7D" w:rsidP="00A73E71">
      <w:pPr>
        <w:widowControl w:val="0"/>
        <w:numPr>
          <w:ilvl w:val="0"/>
          <w:numId w:val="23"/>
        </w:numPr>
        <w:suppressAutoHyphens/>
        <w:spacing w:after="0" w:line="360" w:lineRule="auto"/>
        <w:ind w:right="11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</w:pPr>
      <w:r w:rsidRPr="00B95A7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  <w:t>pojemnik na tworzywa sztuczne– minimum 1 sztuka – Oznakowany TWORZYWA SZTUCZNE i dane odbiorcy odpadów;</w:t>
      </w:r>
    </w:p>
    <w:p w14:paraId="40C90BDC" w14:textId="77777777" w:rsidR="00B95A7D" w:rsidRPr="00B95A7D" w:rsidRDefault="00B95A7D" w:rsidP="00A73E71">
      <w:pPr>
        <w:widowControl w:val="0"/>
        <w:numPr>
          <w:ilvl w:val="0"/>
          <w:numId w:val="23"/>
        </w:numPr>
        <w:suppressAutoHyphens/>
        <w:spacing w:after="0" w:line="360" w:lineRule="auto"/>
        <w:ind w:right="11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</w:pPr>
      <w:r w:rsidRPr="00B95A7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  <w:t xml:space="preserve">pojemnik na </w:t>
      </w:r>
      <w:r w:rsidRPr="00B95A7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opakowania wielomateriałowe </w:t>
      </w:r>
      <w:r w:rsidRPr="00B95A7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  <w:t>– minimum 1 sztuka – Oznakowany OPAKOWANIA WIELOMATERIAŁOWE i dane odbiorcy odpadów.</w:t>
      </w:r>
    </w:p>
    <w:p w14:paraId="7BD8C7D7" w14:textId="77777777" w:rsidR="00B95A7D" w:rsidRPr="00B95A7D" w:rsidRDefault="00B95A7D" w:rsidP="00B95A7D">
      <w:pPr>
        <w:suppressAutoHyphens/>
        <w:spacing w:after="0" w:line="100" w:lineRule="atLeast"/>
        <w:ind w:left="709" w:right="11" w:firstLine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2F23410" w14:textId="27417E95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644"/>
        </w:tabs>
        <w:suppressAutoHyphens/>
        <w:spacing w:after="0" w:line="360" w:lineRule="auto"/>
        <w:ind w:left="644" w:right="1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Wyposażenie punktu stanowi własność Wykonawcy (kontenery i pojemniki).</w:t>
      </w:r>
    </w:p>
    <w:p w14:paraId="13B78008" w14:textId="600CF04E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644"/>
        </w:tabs>
        <w:suppressAutoHyphens/>
        <w:spacing w:after="0" w:line="360" w:lineRule="auto"/>
        <w:ind w:left="644" w:right="1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będzie zobowiązany,  najpóźniej do 31 grudnia </w:t>
      </w:r>
      <w:r w:rsidR="006A1C3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2024</w:t>
      </w:r>
      <w:r w:rsidRPr="00B95A7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r., do wyposażenia punktu w kontenery i pojemniki.</w:t>
      </w:r>
    </w:p>
    <w:p w14:paraId="01B7639D" w14:textId="77777777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644"/>
        </w:tabs>
        <w:suppressAutoHyphens/>
        <w:spacing w:after="200" w:line="360" w:lineRule="auto"/>
        <w:ind w:left="644" w:right="11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zh-CN"/>
          <w14:ligatures w14:val="none"/>
        </w:rPr>
        <w:t xml:space="preserve">Odbiór odpadów zebranych w punkcie będzie odbywał się </w:t>
      </w:r>
      <w:r w:rsidRPr="00B95A7D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wg potrzeb Zamawiającego</w:t>
      </w:r>
      <w:r w:rsidRPr="00B95A7D"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  <w:t>, po uprzednim zgłoszeniu wykonania usługi Wykonawcy przez pracownika UG odpowiedzialnego merytorycznie za realizację zadania.</w:t>
      </w:r>
    </w:p>
    <w:p w14:paraId="725AFBDD" w14:textId="1AD56251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644"/>
        </w:tabs>
        <w:suppressAutoHyphens/>
        <w:spacing w:after="0" w:line="360" w:lineRule="auto"/>
        <w:ind w:left="644" w:right="11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Realizacja usługi następować będzie </w:t>
      </w:r>
      <w:r w:rsidRPr="00B95A7D">
        <w:rPr>
          <w:rFonts w:ascii="Times New Roman" w:eastAsia="SimSu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w terminie wskazanym przez Wykonawcę </w:t>
      </w:r>
      <w:r w:rsidR="005021EE">
        <w:rPr>
          <w:rFonts w:ascii="Times New Roman" w:eastAsia="SimSun" w:hAnsi="Times New Roman" w:cs="Times New Roman"/>
          <w:bCs/>
          <w:kern w:val="0"/>
          <w:sz w:val="24"/>
          <w:szCs w:val="24"/>
          <w:lang w:eastAsia="pl-PL"/>
          <w14:ligatures w14:val="none"/>
        </w:rPr>
        <w:br/>
      </w:r>
      <w:r w:rsidRPr="00B95A7D">
        <w:rPr>
          <w:rFonts w:ascii="Times New Roman" w:eastAsia="SimSun" w:hAnsi="Times New Roman" w:cs="Times New Roman"/>
          <w:bCs/>
          <w:kern w:val="0"/>
          <w:sz w:val="24"/>
          <w:szCs w:val="24"/>
          <w:lang w:eastAsia="pl-PL"/>
          <w14:ligatures w14:val="none"/>
        </w:rPr>
        <w:t>w ofercie.</w:t>
      </w:r>
      <w:r w:rsidRPr="00B95A7D"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Zgłoszenie usługi może odbywać się telefonicznie, faxem lub za pośrednictwem poczty elektronicznej. </w:t>
      </w:r>
      <w:r w:rsidRPr="00B95A7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Zgłoszenia będą przekazywane Wykonawcy w godzinach od 7.00 – 15.00 w dni robocze od poniedziałku do piątku</w:t>
      </w:r>
      <w:r w:rsidRPr="00B95A7D"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.  </w:t>
      </w:r>
    </w:p>
    <w:p w14:paraId="277D4B17" w14:textId="12FFEAF1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644"/>
        </w:tabs>
        <w:suppressAutoHyphens/>
        <w:spacing w:after="0" w:line="360" w:lineRule="auto"/>
        <w:ind w:left="644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Wszystkie odpady odebrane od Zamawiającego w ramach części 2 będą  każdorazowo </w:t>
      </w:r>
      <w:r w:rsidR="006A1C36">
        <w:rPr>
          <w:rFonts w:ascii="Times New Roman" w:eastAsia="SimSun" w:hAnsi="Times New Roman" w:cs="Times New Roman"/>
          <w:bCs/>
          <w:kern w:val="0"/>
          <w:sz w:val="24"/>
          <w:szCs w:val="24"/>
          <w:lang w:eastAsia="pl-PL"/>
          <w14:ligatures w14:val="none"/>
        </w:rPr>
        <w:lastRenderedPageBreak/>
        <w:t>ważone</w:t>
      </w:r>
      <w:r w:rsidRPr="00B95A7D">
        <w:rPr>
          <w:rFonts w:ascii="Times New Roman" w:eastAsia="SimSu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w celu uzyskania kwitów wagowych. Zamawiający informuje, że punkt wagowy będzie się mieścił w miejscowości Nawojowa - centrum.  Koszty usługi będzie pokrywał Zamawiający. Godziny otwarcia punktu wagowego od </w:t>
      </w:r>
      <w:r w:rsidRPr="00B95A7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7.00 – 16.00. </w:t>
      </w:r>
    </w:p>
    <w:p w14:paraId="0CB68A4C" w14:textId="77777777" w:rsidR="00B95A7D" w:rsidRPr="00B95A7D" w:rsidRDefault="00B95A7D" w:rsidP="00B95A7D">
      <w:pPr>
        <w:suppressAutoHyphens/>
        <w:spacing w:after="0" w:line="276" w:lineRule="auto"/>
        <w:ind w:right="11"/>
        <w:jc w:val="both"/>
        <w:rPr>
          <w:rFonts w:ascii="Times New Roman" w:eastAsia="SimSun" w:hAnsi="Times New Roman" w:cs="Times New Roman"/>
          <w:b/>
          <w:bCs/>
          <w:i/>
          <w:kern w:val="0"/>
          <w:sz w:val="24"/>
          <w:szCs w:val="24"/>
          <w:u w:val="single"/>
          <w14:ligatures w14:val="none"/>
        </w:rPr>
      </w:pPr>
      <w:r w:rsidRPr="00B95A7D">
        <w:rPr>
          <w:rFonts w:ascii="Times New Roman" w:eastAsia="SimSun" w:hAnsi="Times New Roman" w:cs="Times New Roman"/>
          <w:b/>
          <w:bCs/>
          <w:i/>
          <w:kern w:val="0"/>
          <w:sz w:val="24"/>
          <w:szCs w:val="24"/>
          <w:u w:val="single"/>
          <w14:ligatures w14:val="none"/>
        </w:rPr>
        <w:t>Uwaga!</w:t>
      </w:r>
    </w:p>
    <w:p w14:paraId="3EECCA72" w14:textId="47F8EF4E" w:rsidR="00B95A7D" w:rsidRPr="00B95A7D" w:rsidRDefault="00B95A7D" w:rsidP="005021EE">
      <w:pPr>
        <w:widowControl w:val="0"/>
        <w:suppressAutoHyphens/>
        <w:spacing w:after="0" w:line="360" w:lineRule="auto"/>
        <w:ind w:left="644" w:right="11"/>
        <w:jc w:val="both"/>
        <w:rPr>
          <w:rFonts w:ascii="Times New Roman" w:eastAsia="SimSun" w:hAnsi="Times New Roman" w:cs="Times New Roman"/>
          <w:bCs/>
          <w:i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bCs/>
          <w:i/>
          <w:kern w:val="0"/>
          <w:sz w:val="24"/>
          <w:szCs w:val="24"/>
          <w:lang w:eastAsia="pl-PL"/>
          <w14:ligatures w14:val="none"/>
        </w:rPr>
        <w:t>Wykonanie planowanego zakresu świadczonej usługi w ramach części 2 zamówienia uzależnione będzie od faktycznej ilości odebranych odpadów.</w:t>
      </w:r>
    </w:p>
    <w:p w14:paraId="1D1F4125" w14:textId="77777777" w:rsidR="00B95A7D" w:rsidRPr="00B95A7D" w:rsidRDefault="00B95A7D" w:rsidP="00A73E71">
      <w:pPr>
        <w:widowControl w:val="0"/>
        <w:numPr>
          <w:ilvl w:val="2"/>
          <w:numId w:val="28"/>
        </w:numPr>
        <w:tabs>
          <w:tab w:val="clear" w:pos="360"/>
          <w:tab w:val="num" w:pos="0"/>
        </w:tabs>
        <w:suppressAutoHyphens/>
        <w:spacing w:after="0" w:line="360" w:lineRule="auto"/>
        <w:ind w:left="567" w:right="11" w:hanging="644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>Wykonawca usługę świadczy  zgodnie z:</w:t>
      </w:r>
    </w:p>
    <w:p w14:paraId="5312F817" w14:textId="77777777" w:rsidR="00B95A7D" w:rsidRPr="00B95A7D" w:rsidRDefault="00B95A7D" w:rsidP="00A73E71">
      <w:pPr>
        <w:widowControl w:val="0"/>
        <w:numPr>
          <w:ilvl w:val="0"/>
          <w:numId w:val="19"/>
        </w:numPr>
        <w:tabs>
          <w:tab w:val="left" w:pos="900"/>
        </w:tabs>
        <w:suppressAutoHyphens/>
        <w:spacing w:after="0" w:line="360" w:lineRule="auto"/>
        <w:ind w:right="11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 xml:space="preserve">przepisami o ruchu drogowym; </w:t>
      </w:r>
    </w:p>
    <w:p w14:paraId="19C4676B" w14:textId="77777777" w:rsidR="00B95A7D" w:rsidRPr="00B95A7D" w:rsidRDefault="00B95A7D" w:rsidP="00A73E71">
      <w:pPr>
        <w:numPr>
          <w:ilvl w:val="1"/>
          <w:numId w:val="28"/>
        </w:numPr>
        <w:tabs>
          <w:tab w:val="left" w:pos="867"/>
        </w:tabs>
        <w:suppressAutoHyphens/>
        <w:spacing w:after="0" w:line="360" w:lineRule="auto"/>
        <w:ind w:right="11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 xml:space="preserve">wymogami ochrony sanitarnej; </w:t>
      </w:r>
    </w:p>
    <w:p w14:paraId="5021EB6E" w14:textId="46BA870A" w:rsidR="00B95A7D" w:rsidRPr="00B95A7D" w:rsidRDefault="00B95A7D" w:rsidP="00A73E71">
      <w:pPr>
        <w:numPr>
          <w:ilvl w:val="1"/>
          <w:numId w:val="28"/>
        </w:numPr>
        <w:tabs>
          <w:tab w:val="left" w:pos="867"/>
        </w:tabs>
        <w:suppressAutoHyphens/>
        <w:spacing w:after="0" w:line="360" w:lineRule="auto"/>
        <w:ind w:right="11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 xml:space="preserve">przepisami z zakresu prawa ochrony środowiska. </w:t>
      </w:r>
    </w:p>
    <w:p w14:paraId="4051B94C" w14:textId="77777777" w:rsidR="00B95A7D" w:rsidRPr="00B95A7D" w:rsidRDefault="00B95A7D" w:rsidP="00A73E71">
      <w:pPr>
        <w:numPr>
          <w:ilvl w:val="0"/>
          <w:numId w:val="26"/>
        </w:numPr>
        <w:suppressAutoHyphens/>
        <w:spacing w:after="0" w:line="360" w:lineRule="auto"/>
        <w:ind w:right="11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  <w:t>Wykonawca we własnym zakresie zabezpiecza:</w:t>
      </w:r>
    </w:p>
    <w:p w14:paraId="1A3E6663" w14:textId="77777777" w:rsidR="00B95A7D" w:rsidRPr="00B95A7D" w:rsidRDefault="00B95A7D" w:rsidP="00A73E71">
      <w:pPr>
        <w:numPr>
          <w:ilvl w:val="0"/>
          <w:numId w:val="12"/>
        </w:numPr>
        <w:suppressAutoHyphens/>
        <w:spacing w:after="0" w:line="360" w:lineRule="auto"/>
        <w:ind w:right="11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  <w:t>środki techniczne odpowiednie do zakresu zamówienia;</w:t>
      </w:r>
    </w:p>
    <w:p w14:paraId="66EAAC45" w14:textId="77777777" w:rsidR="00B95A7D" w:rsidRPr="00B95A7D" w:rsidRDefault="00B95A7D" w:rsidP="00A73E71">
      <w:pPr>
        <w:widowControl w:val="0"/>
        <w:numPr>
          <w:ilvl w:val="0"/>
          <w:numId w:val="12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bCs/>
          <w:kern w:val="0"/>
          <w:sz w:val="24"/>
          <w:szCs w:val="24"/>
          <w:lang w:eastAsia="pl-PL"/>
          <w14:ligatures w14:val="none"/>
        </w:rPr>
        <w:t>pracowników;</w:t>
      </w:r>
    </w:p>
    <w:p w14:paraId="53DFB7C5" w14:textId="77777777" w:rsidR="00B95A7D" w:rsidRPr="00B95A7D" w:rsidRDefault="00B95A7D" w:rsidP="00A73E71">
      <w:pPr>
        <w:widowControl w:val="0"/>
        <w:numPr>
          <w:ilvl w:val="0"/>
          <w:numId w:val="12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worki na odpady; </w:t>
      </w:r>
    </w:p>
    <w:p w14:paraId="4899DF33" w14:textId="77777777" w:rsidR="00B95A7D" w:rsidRPr="00B95A7D" w:rsidRDefault="00B95A7D" w:rsidP="00A73E71">
      <w:pPr>
        <w:numPr>
          <w:ilvl w:val="0"/>
          <w:numId w:val="12"/>
        </w:numPr>
        <w:suppressAutoHyphens/>
        <w:spacing w:after="0" w:line="360" w:lineRule="auto"/>
        <w:ind w:right="11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  <w:t>odbiór odpadów przez przedsiębiorcę prowadzącego działalność w zakresie odzysku lub unieszkodliwiania odpadów (odpowiednio: odbiór odpadów przez składowisko odpadów wraz  z kosztami ich utylizacji);</w:t>
      </w:r>
    </w:p>
    <w:p w14:paraId="7A124988" w14:textId="4A89C833" w:rsidR="00B95A7D" w:rsidRPr="00B95A7D" w:rsidRDefault="00B95A7D" w:rsidP="00A73E71">
      <w:pPr>
        <w:numPr>
          <w:ilvl w:val="0"/>
          <w:numId w:val="12"/>
        </w:numPr>
        <w:suppressAutoHyphens/>
        <w:spacing w:after="0" w:line="360" w:lineRule="auto"/>
        <w:ind w:right="11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  <w:t>odbiór odpadów segregowanych przez regionalne instalacje przetwarzania odpadów komunalnych wskazanych przez Wykonawcę w ofercie.</w:t>
      </w:r>
    </w:p>
    <w:p w14:paraId="36054D39" w14:textId="7FA7A837" w:rsidR="00B95A7D" w:rsidRPr="00B95A7D" w:rsidRDefault="00B95A7D" w:rsidP="00A73E71">
      <w:pPr>
        <w:widowControl w:val="0"/>
        <w:numPr>
          <w:ilvl w:val="0"/>
          <w:numId w:val="26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przez okres obowiązywania umowy zobowiązany jest do dysponowania zasobem osobowym i technicznym umożliwiającym terminowe i jakościowe odbieranie odpadów komunalnych od właścicieli nieruchomości oraz zapewnienia odpowiedniego stanu technicznego sprzętu wykorzystywanego do realizacji usługi. </w:t>
      </w:r>
    </w:p>
    <w:p w14:paraId="0470414D" w14:textId="77777777" w:rsidR="00B95A7D" w:rsidRPr="00B95A7D" w:rsidRDefault="00B95A7D" w:rsidP="00A73E71">
      <w:pPr>
        <w:widowControl w:val="0"/>
        <w:numPr>
          <w:ilvl w:val="0"/>
          <w:numId w:val="26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Wielkość i rodzaj samochodów odbierających odpady należy dostosować do parametrów dróg.</w:t>
      </w:r>
    </w:p>
    <w:p w14:paraId="6185E649" w14:textId="77777777" w:rsidR="00B95A7D" w:rsidRPr="00B95A7D" w:rsidRDefault="00B95A7D" w:rsidP="00A73E71">
      <w:pPr>
        <w:widowControl w:val="0"/>
        <w:numPr>
          <w:ilvl w:val="0"/>
          <w:numId w:val="26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Wszystkie pojazdy wykorzystywane przez Wykonawcę do realizacji przedmiotu zamówienia winny być:</w:t>
      </w:r>
    </w:p>
    <w:p w14:paraId="68E06B03" w14:textId="77777777" w:rsidR="00B95A7D" w:rsidRPr="00B95A7D" w:rsidRDefault="00B95A7D" w:rsidP="00A73E71">
      <w:pPr>
        <w:widowControl w:val="0"/>
        <w:numPr>
          <w:ilvl w:val="0"/>
          <w:numId w:val="24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 zarejestrowane, dopuszczone do ruchu, posiadać aktualne badania techniczne i świadectwa dopuszczenia do ruchu;</w:t>
      </w:r>
    </w:p>
    <w:p w14:paraId="047652E5" w14:textId="77777777" w:rsidR="00B95A7D" w:rsidRPr="00B95A7D" w:rsidRDefault="00B95A7D" w:rsidP="00A73E71">
      <w:pPr>
        <w:widowControl w:val="0"/>
        <w:numPr>
          <w:ilvl w:val="0"/>
          <w:numId w:val="24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zabezpieczone przed niekontrolowanym wydostawaniem się na zewnątrz odpadów podczas ich transportu;</w:t>
      </w:r>
    </w:p>
    <w:p w14:paraId="4A56D7E2" w14:textId="77777777" w:rsidR="00B95A7D" w:rsidRPr="00B95A7D" w:rsidRDefault="00B95A7D" w:rsidP="00A73E71">
      <w:pPr>
        <w:widowControl w:val="0"/>
        <w:numPr>
          <w:ilvl w:val="0"/>
          <w:numId w:val="24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konstrukcja pojazdów powinna zabezpieczać przed rozwiewaniem  i rozpylaniem przewożonych odpadów oraz powinna minimalizować oddziaływanie czynników atmosferycznych na odpady;</w:t>
      </w:r>
    </w:p>
    <w:p w14:paraId="00A4D7E4" w14:textId="77777777" w:rsidR="00B95A7D" w:rsidRPr="00B95A7D" w:rsidRDefault="00B95A7D" w:rsidP="00A73E71">
      <w:pPr>
        <w:widowControl w:val="0"/>
        <w:numPr>
          <w:ilvl w:val="0"/>
          <w:numId w:val="24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 xml:space="preserve"> pojazdy powinny być poddawane myciu i dezynfekcji z częstotliwością gwarantującą zapewnienie im właściwego stanu sanitarnego;  </w:t>
      </w:r>
    </w:p>
    <w:p w14:paraId="4EFAF0B0" w14:textId="77777777" w:rsidR="00B95A7D" w:rsidRPr="00B95A7D" w:rsidRDefault="00B95A7D" w:rsidP="00A73E71">
      <w:pPr>
        <w:widowControl w:val="0"/>
        <w:numPr>
          <w:ilvl w:val="0"/>
          <w:numId w:val="24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wyposażone w narzędzia lub urządzenia umożliwiające sprzątanie terenu po opróżnieniu pojemników;</w:t>
      </w:r>
    </w:p>
    <w:p w14:paraId="0BF065E3" w14:textId="79855D51" w:rsidR="00B95A7D" w:rsidRPr="00B95A7D" w:rsidRDefault="00B95A7D" w:rsidP="00A73E71">
      <w:pPr>
        <w:widowControl w:val="0"/>
        <w:numPr>
          <w:ilvl w:val="0"/>
          <w:numId w:val="24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pojazdy do zbierania odpadów w terenach trudno-dostępnych (okres zimowy, złe warunki atmosferyczne, uszkodzone drogi) powinny posiadać napęd na dwie osie i być wyposażone w łańcuchy przeciwśnieżne;</w:t>
      </w:r>
    </w:p>
    <w:p w14:paraId="20815B28" w14:textId="77777777" w:rsidR="00B95A7D" w:rsidRPr="00B95A7D" w:rsidRDefault="00B95A7D" w:rsidP="00A73E71">
      <w:pPr>
        <w:widowControl w:val="0"/>
        <w:numPr>
          <w:ilvl w:val="0"/>
          <w:numId w:val="24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wyposażone w system monitoringu bazującego na systemie pozycjonowania satelitarnego, umożliwiającego trwałe zapisywanie, przechowywanie i odczytywanie danych z położeniu pojazdu i miejscach postoju – zgodnie z rozporządzeniem ministra Środowiska z dnia 11 stycznia 2013 r. w sprawie szczegółowych wymagań w zakresie odbierania odpadów komunalnych od właścicieli nieruchomości (Dz. U. z 2013 r., poz. 122);</w:t>
      </w:r>
    </w:p>
    <w:p w14:paraId="1D92CF05" w14:textId="77777777" w:rsidR="00B95A7D" w:rsidRPr="00B95A7D" w:rsidRDefault="00B95A7D" w:rsidP="00A73E71">
      <w:pPr>
        <w:widowControl w:val="0"/>
        <w:numPr>
          <w:ilvl w:val="0"/>
          <w:numId w:val="24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trwale i czytelnie oznakowane zgodnie  wymaganiami dla transportu odpadów oraz w sposób umożliwiający identyfikację przedsiębiorcy;</w:t>
      </w:r>
    </w:p>
    <w:p w14:paraId="7E79EAFF" w14:textId="3B3CD216" w:rsidR="00B95A7D" w:rsidRPr="00B95A7D" w:rsidRDefault="00B95A7D" w:rsidP="00A73E71">
      <w:pPr>
        <w:widowControl w:val="0"/>
        <w:numPr>
          <w:ilvl w:val="0"/>
          <w:numId w:val="24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w razie awarii pojazdu Wykonawca zobowiązany jest zapewnić pojazd zastępczy.</w:t>
      </w:r>
    </w:p>
    <w:p w14:paraId="2639268F" w14:textId="77777777" w:rsidR="00B95A7D" w:rsidRPr="00B95A7D" w:rsidRDefault="00B95A7D" w:rsidP="00A73E71">
      <w:pPr>
        <w:widowControl w:val="0"/>
        <w:numPr>
          <w:ilvl w:val="0"/>
          <w:numId w:val="26"/>
        </w:numPr>
        <w:suppressAutoHyphens/>
        <w:spacing w:after="0" w:line="360" w:lineRule="auto"/>
        <w:ind w:right="11"/>
        <w:jc w:val="both"/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 xml:space="preserve">Do obowiązków Wykonawcy należeć będzie : </w:t>
      </w:r>
      <w:r w:rsidRPr="00B95A7D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zh-CN"/>
          <w14:ligatures w14:val="none"/>
        </w:rPr>
        <w:t xml:space="preserve"> </w:t>
      </w:r>
    </w:p>
    <w:p w14:paraId="79890168" w14:textId="77777777" w:rsidR="00B95A7D" w:rsidRPr="00B95A7D" w:rsidRDefault="00B95A7D" w:rsidP="00A73E71">
      <w:pPr>
        <w:widowControl w:val="0"/>
        <w:numPr>
          <w:ilvl w:val="0"/>
          <w:numId w:val="25"/>
        </w:numPr>
        <w:suppressAutoHyphens/>
        <w:spacing w:after="0" w:line="360" w:lineRule="auto"/>
        <w:ind w:right="11"/>
        <w:jc w:val="both"/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zh-CN"/>
          <w14:ligatures w14:val="none"/>
        </w:rPr>
        <w:t>sprawdzanie oznaczenia pojemników/worków z odpadami (naklejka z kodem  kreskowym) – stale w okresie wykonywania zamówienia;</w:t>
      </w:r>
    </w:p>
    <w:p w14:paraId="1807DB3C" w14:textId="77777777" w:rsidR="00B95A7D" w:rsidRPr="00B95A7D" w:rsidRDefault="00B95A7D" w:rsidP="00A73E71">
      <w:pPr>
        <w:widowControl w:val="0"/>
        <w:numPr>
          <w:ilvl w:val="0"/>
          <w:numId w:val="25"/>
        </w:numPr>
        <w:tabs>
          <w:tab w:val="left" w:pos="1440"/>
        </w:tabs>
        <w:suppressAutoHyphens/>
        <w:spacing w:after="0" w:line="360" w:lineRule="auto"/>
        <w:ind w:right="11"/>
        <w:jc w:val="both"/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  <w:t>kontrola selektywnej zbiórki odpadów prowadzonej przez właścicieli nieruchomości. Wykonawca zobowiązany jest do  niezwłocznego powiadamiania, o tym fakcie Zamawiającego;</w:t>
      </w:r>
    </w:p>
    <w:p w14:paraId="0072485E" w14:textId="46850198" w:rsidR="00B95A7D" w:rsidRPr="00B95A7D" w:rsidRDefault="00B95A7D" w:rsidP="00A73E71">
      <w:pPr>
        <w:numPr>
          <w:ilvl w:val="0"/>
          <w:numId w:val="25"/>
        </w:numPr>
        <w:tabs>
          <w:tab w:val="left" w:pos="644"/>
        </w:tabs>
        <w:suppressAutoHyphens/>
        <w:spacing w:after="0" w:line="360" w:lineRule="auto"/>
        <w:ind w:right="11"/>
        <w:jc w:val="both"/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</w:pPr>
      <w:r w:rsidRPr="00B95A7D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porządkowanie terenu zanieczyszczonego odpadami wysypanymi z pojemników, worków i pojazdów podczas ich odbioru. Obowiązek ten powinien być realizowany niezwłocznie</w:t>
      </w:r>
      <w:r w:rsidR="005021EE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B95A7D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>w dniu odbioru odpadów, po opróżnieniu pojemników, odebraniu worków;</w:t>
      </w:r>
    </w:p>
    <w:p w14:paraId="3B4F0123" w14:textId="12C22533" w:rsidR="00B95A7D" w:rsidRPr="00B95A7D" w:rsidRDefault="00B95A7D" w:rsidP="00A73E71">
      <w:pPr>
        <w:numPr>
          <w:ilvl w:val="0"/>
          <w:numId w:val="25"/>
        </w:numPr>
        <w:suppressAutoHyphens/>
        <w:spacing w:after="0" w:line="360" w:lineRule="auto"/>
        <w:ind w:right="11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 xml:space="preserve">osiąganie poziomów odzysku odpadów komunalnych z uwzględnieniem poziomów           odzysku wskazanych w ustawie z dnia 13 września 1996 r. o utrzymaniu czystości </w:t>
      </w:r>
      <w:r w:rsidRPr="00B95A7D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br/>
        <w:t>i p</w:t>
      </w:r>
      <w:r w:rsidR="006A1C36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>orządku w gminach (Dz. U. z 2024 r., poz. 399</w:t>
      </w:r>
      <w:r w:rsidRPr="00B95A7D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 xml:space="preserve">); </w:t>
      </w:r>
    </w:p>
    <w:p w14:paraId="60EB5E07" w14:textId="2D1B4C3B" w:rsidR="00B95A7D" w:rsidRPr="00B95A7D" w:rsidRDefault="00B95A7D" w:rsidP="00A73E71">
      <w:pPr>
        <w:widowControl w:val="0"/>
        <w:numPr>
          <w:ilvl w:val="0"/>
          <w:numId w:val="25"/>
        </w:numPr>
        <w:suppressAutoHyphens/>
        <w:spacing w:after="0" w:line="360" w:lineRule="auto"/>
        <w:contextualSpacing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uczestniczenie w procesie sprawozdawczym poprzez dostarczenie Zamawiającemu         dokumentacji sprawozdawczej i kart odpadów, zgodnie z art. 9n z dnia 13 września 1996 r</w:t>
      </w:r>
      <w:r w:rsidR="005021EE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., 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 o utrzymaniu czystości i porządku w gminach (</w:t>
      </w:r>
      <w:r w:rsidR="006A1C36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>Dz. U. z  2024 r., poz. 399</w:t>
      </w:r>
      <w:r w:rsidRPr="00B95A7D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>)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;  </w:t>
      </w:r>
    </w:p>
    <w:p w14:paraId="40830E55" w14:textId="2D023F24" w:rsidR="00B95A7D" w:rsidRPr="00B95A7D" w:rsidRDefault="00B95A7D" w:rsidP="00A73E71">
      <w:pPr>
        <w:numPr>
          <w:ilvl w:val="0"/>
          <w:numId w:val="25"/>
        </w:numPr>
        <w:suppressAutoHyphens/>
        <w:spacing w:after="0" w:line="360" w:lineRule="auto"/>
        <w:ind w:right="11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dostarczania Zamawiającemu zestawienia raportów wagowych wraz z kwitami wagowymi i kart przekazania odpadów, w terminie do 7 dni po zakończeniu każdego miesiąca;</w:t>
      </w:r>
    </w:p>
    <w:p w14:paraId="7EC999E8" w14:textId="77777777" w:rsidR="00B95A7D" w:rsidRPr="00B95A7D" w:rsidRDefault="00B95A7D" w:rsidP="005021EE">
      <w:pPr>
        <w:widowControl w:val="0"/>
        <w:suppressAutoHyphens/>
        <w:spacing w:after="0" w:line="360" w:lineRule="auto"/>
        <w:ind w:left="720" w:right="11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B95A7D">
        <w:rPr>
          <w:rFonts w:ascii="Times New Roman" w:eastAsia="Calibri" w:hAnsi="Times New Roman" w:cs="Times New Roman"/>
          <w:bCs/>
          <w:i/>
          <w:kern w:val="0"/>
          <w:sz w:val="24"/>
          <w:szCs w:val="24"/>
          <w:lang w:eastAsia="zh-CN"/>
          <w14:ligatures w14:val="none"/>
        </w:rPr>
        <w:t>W/w dokumenty należy sporządzać odrębnie  dla odpadów odebranych od mieszkańców, Urzędu Gminy  i Gminy.</w:t>
      </w:r>
      <w:r w:rsidRPr="00B95A7D"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    </w:t>
      </w:r>
    </w:p>
    <w:p w14:paraId="172260FB" w14:textId="3EBEC769" w:rsidR="00B95A7D" w:rsidRPr="00B95A7D" w:rsidRDefault="00B95A7D" w:rsidP="00A73E71">
      <w:pPr>
        <w:widowControl w:val="0"/>
        <w:numPr>
          <w:ilvl w:val="0"/>
          <w:numId w:val="25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dążenie do osiągnięcia przez Zamawiającego odpowiednich poziomów recyklingu, przygotowanie do ponownego użycia i odzysku innymi metodami oraz ograniczenie masy odpadów komunalnych ulegających biodegradacji i przekazywanych do składowania zgodnie z zapisami ustawy z dnia 13 września 1996 r. o utrzymaniu czystości i p</w:t>
      </w:r>
      <w:r w:rsidR="006A1C36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orządku w gminach (Dz. U. z 2024 r. poz. 399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)</w:t>
      </w:r>
    </w:p>
    <w:p w14:paraId="1CEF2EDD" w14:textId="77777777" w:rsidR="00B95A7D" w:rsidRPr="00B95A7D" w:rsidRDefault="00B95A7D" w:rsidP="005021EE">
      <w:pPr>
        <w:widowControl w:val="0"/>
        <w:suppressAutoHyphens/>
        <w:spacing w:after="0" w:line="360" w:lineRule="auto"/>
        <w:ind w:left="720" w:right="11"/>
        <w:jc w:val="both"/>
        <w:rPr>
          <w:rFonts w:ascii="Times New Roman" w:eastAsia="SimSun" w:hAnsi="Times New Roman" w:cs="Times New Roman"/>
          <w:i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i/>
          <w:kern w:val="0"/>
          <w:sz w:val="24"/>
          <w:szCs w:val="24"/>
          <w:lang w:eastAsia="pl-PL"/>
          <w14:ligatures w14:val="none"/>
        </w:rPr>
        <w:t>Przed podpisaniem umowy Wykonawca jest zobowiązany przedłożyć potwierdzoną za zgodność z oryginałem kserokopię umowy z Regionalną Instalacją do Przetwarzania Odpadów Komunalnych bądź z Regionalnymi Instalacjami do Przetwarzania Odpadów Komunalnych na przyjmowanie odebranych od właścicieli nieruchomości niesegregowanych (zmieszanych)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B95A7D">
        <w:rPr>
          <w:rFonts w:ascii="Times New Roman" w:eastAsia="SimSun" w:hAnsi="Times New Roman" w:cs="Times New Roman"/>
          <w:i/>
          <w:kern w:val="0"/>
          <w:sz w:val="24"/>
          <w:szCs w:val="24"/>
          <w:lang w:eastAsia="pl-PL"/>
          <w14:ligatures w14:val="none"/>
        </w:rPr>
        <w:t>odpadów komunalnych;</w:t>
      </w:r>
    </w:p>
    <w:p w14:paraId="690B9930" w14:textId="62784C97" w:rsidR="00B95A7D" w:rsidRPr="00B95A7D" w:rsidRDefault="00B95A7D" w:rsidP="00A73E71">
      <w:pPr>
        <w:widowControl w:val="0"/>
        <w:numPr>
          <w:ilvl w:val="0"/>
          <w:numId w:val="27"/>
        </w:numPr>
        <w:suppressAutoHyphens/>
        <w:spacing w:after="0" w:line="360" w:lineRule="auto"/>
        <w:ind w:right="11"/>
        <w:contextualSpacing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kontrola rodzajów odpadów i ich zgodności z przeznaczeniem pojemnika lub worka przed wykonaniem usługi odbioru odpadów komunalnych od właścicieli nieruchomości (kontrola zgodności odpadów z przeznaczeniem pojemnika lub worka odbywa się </w:t>
      </w:r>
      <w:r w:rsidR="005021EE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w sposób możliwy do przeprowadzenia oraz zgodny z prawem);</w:t>
      </w:r>
      <w:r w:rsidRPr="00B95A7D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 xml:space="preserve">                                       </w:t>
      </w:r>
    </w:p>
    <w:p w14:paraId="1EBAD6D1" w14:textId="110F6CD2" w:rsidR="00B95A7D" w:rsidRPr="00B95A7D" w:rsidRDefault="00B95A7D" w:rsidP="00A73E71">
      <w:pPr>
        <w:widowControl w:val="0"/>
        <w:numPr>
          <w:ilvl w:val="0"/>
          <w:numId w:val="26"/>
        </w:numPr>
        <w:suppressAutoHyphens/>
        <w:spacing w:after="0" w:line="360" w:lineRule="auto"/>
        <w:ind w:right="11"/>
        <w:jc w:val="both"/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ma obowiązek dotrzeć do każdej nieruchomości na terenie Gminy Łabowa celem odebrania odpadów sprzed posesji, z miejsc gdzie właściciele nieruchomości zobowiązani są wystawić pojemniki/ worki w dniach odbioru odpadów wyznaczonych </w:t>
      </w:r>
      <w:r w:rsidR="005021EE"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B95A7D"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  <w:t>w harmonogramie.</w:t>
      </w:r>
      <w:r w:rsidR="005021EE"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B95A7D"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  <w:t>W przypadku, gdy w dniu odbioru pojemniki/worki nie zostaną wystawione przed posesję Wykonawca nie ponosi odpowiedzialności za nie odebranie odpadów.</w:t>
      </w:r>
    </w:p>
    <w:p w14:paraId="4095F4EA" w14:textId="470944FF" w:rsidR="00B95A7D" w:rsidRPr="00B95A7D" w:rsidRDefault="00B95A7D" w:rsidP="00A73E71">
      <w:pPr>
        <w:widowControl w:val="0"/>
        <w:numPr>
          <w:ilvl w:val="0"/>
          <w:numId w:val="26"/>
        </w:numPr>
        <w:suppressAutoHyphens/>
        <w:spacing w:after="0" w:line="360" w:lineRule="auto"/>
        <w:ind w:right="11"/>
        <w:jc w:val="both"/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  <w:t>W sytuacjach nadzwyczajnych (jak np. nieprzejezdność lub zamknięcie drogi), gdy nie jest możliwa realizacja u</w:t>
      </w:r>
      <w:r w:rsidR="006A1C36"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  <w:t>sługi na warunkach podanych w S</w:t>
      </w:r>
      <w:r w:rsidRPr="00B95A7D"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  <w:t>WZ, sposób i termin odbioru odpadów będzie każdorazowo uzgadniany pomiędzy Zamawiającym i Wykonawcą.</w:t>
      </w:r>
    </w:p>
    <w:p w14:paraId="0DDEC73B" w14:textId="3B57DCFA" w:rsidR="00B95A7D" w:rsidRPr="00B95A7D" w:rsidRDefault="00B95A7D" w:rsidP="00A73E71">
      <w:pPr>
        <w:widowControl w:val="0"/>
        <w:numPr>
          <w:ilvl w:val="0"/>
          <w:numId w:val="26"/>
        </w:numPr>
        <w:suppressAutoHyphens/>
        <w:spacing w:after="0" w:line="360" w:lineRule="auto"/>
        <w:ind w:right="11"/>
        <w:jc w:val="both"/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  <w:t>Wykonawca ma obowiązek odebrać każdą ilość odpadów komunalnych zebranych przez właścicieli nieruchomości, gromadzonych w sposób selektywny także z nieruchomości nowo powstałych czy nowo zamieszkałych.</w:t>
      </w:r>
    </w:p>
    <w:p w14:paraId="7CF1DF2E" w14:textId="17CE6B84" w:rsidR="00B95A7D" w:rsidRDefault="00B95A7D" w:rsidP="00A73E71">
      <w:pPr>
        <w:widowControl w:val="0"/>
        <w:numPr>
          <w:ilvl w:val="0"/>
          <w:numId w:val="26"/>
        </w:numPr>
        <w:suppressAutoHyphens/>
        <w:spacing w:after="0" w:line="360" w:lineRule="auto"/>
        <w:ind w:right="11"/>
        <w:jc w:val="both"/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zobowiązany jest do gospodarowania odpadami odebranymi od mieszkańców oraz z PSZOK i od Urzędu w sposób zapewniający poziomy recyklingu, przygotowania do ponownego użycia i odzysku innymi metodami oraz ograniczenia masy odpadów </w:t>
      </w:r>
      <w:r w:rsidRPr="00B95A7D"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 xml:space="preserve">komunalnych ulegających biodegradacji przekazywanych do składowania zgodnie </w:t>
      </w:r>
      <w:r w:rsidR="005021EE"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B95A7D"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  <w:t>z wymaganymi przepisami prawa.</w:t>
      </w:r>
    </w:p>
    <w:p w14:paraId="2DFF2CDC" w14:textId="77777777" w:rsidR="005021EE" w:rsidRPr="00B95A7D" w:rsidRDefault="005021EE" w:rsidP="005021EE">
      <w:pPr>
        <w:widowControl w:val="0"/>
        <w:suppressAutoHyphens/>
        <w:spacing w:after="0" w:line="360" w:lineRule="auto"/>
        <w:ind w:left="360" w:right="11"/>
        <w:jc w:val="both"/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C99444A" w14:textId="022E5147" w:rsidR="005021EE" w:rsidRDefault="00B95A7D" w:rsidP="00A73E71">
      <w:pPr>
        <w:widowControl w:val="0"/>
        <w:numPr>
          <w:ilvl w:val="0"/>
          <w:numId w:val="26"/>
        </w:numPr>
        <w:tabs>
          <w:tab w:val="left" w:pos="426"/>
        </w:tabs>
        <w:suppressAutoHyphens/>
        <w:spacing w:after="0" w:line="360" w:lineRule="auto"/>
        <w:ind w:right="11"/>
        <w:jc w:val="both"/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  <w:t>Wykonawca ponosi całkowitą odpowiedzialność za prawidłowe gospodarowanie odebranymi odpadami zgodnie z przepisami obowiązującymi w tym zakresie. Dotyczy to m.in. ewentualnego przeładunku odpadów, transportu odpadów, spraw formalno - prawnych związanych</w:t>
      </w:r>
      <w:r w:rsidR="005021EE"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B95A7D"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  <w:t>z odbieraniem i dostarczaniem odpadów uprawnionemu przedsiębiorcy prowadzącemu działalność w zakresie odzysku lub unieszkodliwiania odpadów komunalnych.</w:t>
      </w:r>
    </w:p>
    <w:p w14:paraId="4183B2C8" w14:textId="77777777" w:rsidR="005021EE" w:rsidRPr="00B95A7D" w:rsidRDefault="005021EE" w:rsidP="005021EE">
      <w:pPr>
        <w:widowControl w:val="0"/>
        <w:tabs>
          <w:tab w:val="left" w:pos="426"/>
        </w:tabs>
        <w:suppressAutoHyphens/>
        <w:spacing w:after="0" w:line="360" w:lineRule="auto"/>
        <w:ind w:right="11"/>
        <w:jc w:val="both"/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6BFD2D8" w14:textId="562BF21C" w:rsidR="00B95A7D" w:rsidRDefault="00B95A7D" w:rsidP="00A73E71">
      <w:pPr>
        <w:widowControl w:val="0"/>
        <w:numPr>
          <w:ilvl w:val="0"/>
          <w:numId w:val="26"/>
        </w:numPr>
        <w:suppressAutoHyphens/>
        <w:spacing w:after="0" w:line="360" w:lineRule="auto"/>
        <w:ind w:right="11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ponosi odpowiedzialność wobec Zamawiającego i osób trzecich za szkody na mieniu osób trzecich, powstałe podczas i w związku z realizacją wykonywania usługi                                            w zakresie określonym w Kodeksie Cywilnym   oraz innych ustawach.</w:t>
      </w:r>
    </w:p>
    <w:p w14:paraId="78CE11DF" w14:textId="77777777" w:rsidR="005021EE" w:rsidRPr="00B95A7D" w:rsidRDefault="005021EE" w:rsidP="005021EE">
      <w:pPr>
        <w:widowControl w:val="0"/>
        <w:suppressAutoHyphens/>
        <w:spacing w:after="0" w:line="360" w:lineRule="auto"/>
        <w:ind w:right="11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9288620" w14:textId="10334BE6" w:rsidR="00B95A7D" w:rsidRDefault="00B95A7D" w:rsidP="00A73E71">
      <w:pPr>
        <w:numPr>
          <w:ilvl w:val="0"/>
          <w:numId w:val="26"/>
        </w:numPr>
        <w:suppressAutoHyphens/>
        <w:spacing w:after="0" w:line="360" w:lineRule="auto"/>
        <w:ind w:right="11"/>
        <w:contextualSpacing/>
        <w:jc w:val="both"/>
        <w:rPr>
          <w:rFonts w:ascii="Times New Roman" w:eastAsia="SimSu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B95A7D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Ilość odebranych odpadów od mieszkańców  będzie ustalana na podstawie  adresowych wykazów ilości odpadów z poszczególnych  nieruchomości dokonywanych za pomocą czytnika  </w:t>
      </w:r>
      <w:r w:rsidRPr="00B95A7D">
        <w:rPr>
          <w:rFonts w:ascii="Times New Roman" w:eastAsia="SimSu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t>z kodem kreskowym, który dostarcza Zamawiający.</w:t>
      </w:r>
    </w:p>
    <w:p w14:paraId="79209129" w14:textId="77777777" w:rsidR="005021EE" w:rsidRPr="00B95A7D" w:rsidRDefault="005021EE" w:rsidP="005021EE">
      <w:pPr>
        <w:suppressAutoHyphens/>
        <w:spacing w:after="0" w:line="360" w:lineRule="auto"/>
        <w:ind w:right="11"/>
        <w:contextualSpacing/>
        <w:jc w:val="both"/>
        <w:rPr>
          <w:rFonts w:ascii="Times New Roman" w:eastAsia="SimSu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2F9D6944" w14:textId="376EFAA1" w:rsidR="00B95A7D" w:rsidRDefault="00B95A7D" w:rsidP="00A73E71">
      <w:pPr>
        <w:widowControl w:val="0"/>
        <w:numPr>
          <w:ilvl w:val="0"/>
          <w:numId w:val="26"/>
        </w:numPr>
        <w:tabs>
          <w:tab w:val="left" w:pos="426"/>
        </w:tabs>
        <w:suppressAutoHyphens/>
        <w:spacing w:after="0" w:line="360" w:lineRule="auto"/>
        <w:ind w:right="11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zobowiązany jest do okazania, na żądanie Zamawiającego, wszelkich dokumentów potwierdzających wykonywanie przedmiotu umowy zgodnie z określonymi przez Zamawiającego wymaganiami i przepisami prawa.</w:t>
      </w:r>
    </w:p>
    <w:p w14:paraId="01C7323B" w14:textId="77777777" w:rsidR="005021EE" w:rsidRPr="00B95A7D" w:rsidRDefault="005021EE" w:rsidP="005021EE">
      <w:pPr>
        <w:widowControl w:val="0"/>
        <w:tabs>
          <w:tab w:val="left" w:pos="426"/>
        </w:tabs>
        <w:suppressAutoHyphens/>
        <w:spacing w:after="0" w:line="360" w:lineRule="auto"/>
        <w:ind w:right="11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4DC147E" w14:textId="77777777" w:rsidR="00B95A7D" w:rsidRPr="00B95A7D" w:rsidRDefault="00B95A7D" w:rsidP="00A73E71">
      <w:pPr>
        <w:widowControl w:val="0"/>
        <w:numPr>
          <w:ilvl w:val="0"/>
          <w:numId w:val="26"/>
        </w:numPr>
        <w:tabs>
          <w:tab w:val="left" w:pos="426"/>
        </w:tabs>
        <w:suppressAutoHyphens/>
        <w:spacing w:after="0" w:line="360" w:lineRule="auto"/>
        <w:ind w:right="11"/>
        <w:contextualSpacing/>
        <w:jc w:val="both"/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5A7D">
        <w:rPr>
          <w:rFonts w:ascii="Times New Roman" w:eastAsia="Arial Unicode MS" w:hAnsi="Times New Roman" w:cs="Times New Roman"/>
          <w:kern w:val="0"/>
          <w:sz w:val="24"/>
          <w:szCs w:val="24"/>
          <w:lang w:eastAsia="pl-PL"/>
          <w14:ligatures w14:val="none"/>
        </w:rPr>
        <w:t>Przedmiotowe zamówienie nie obejmuje odpadów powstających na nieruchomościach niezamieszkałych (np. powstających w wyniku prowadzenia działalności gospodarczej).</w:t>
      </w:r>
    </w:p>
    <w:p w14:paraId="7C0A31BF" w14:textId="77777777" w:rsidR="00497E37" w:rsidRPr="00FD498A" w:rsidRDefault="00497E37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14:paraId="13ED1F2C" w14:textId="77777777" w:rsidR="00497E37" w:rsidRPr="00497E37" w:rsidRDefault="00497E37" w:rsidP="00497E37">
      <w:pPr>
        <w:suppressAutoHyphens/>
        <w:spacing w:after="0" w:line="276" w:lineRule="auto"/>
        <w:ind w:right="11"/>
        <w:jc w:val="both"/>
        <w:rPr>
          <w:rFonts w:ascii="Times New Roman" w:eastAsia="SimSun" w:hAnsi="Times New Roman" w:cs="Times New Roman"/>
          <w:b/>
          <w:kern w:val="0"/>
          <w:sz w:val="24"/>
          <w:szCs w:val="24"/>
          <w:u w:val="single"/>
          <w14:ligatures w14:val="none"/>
        </w:rPr>
      </w:pPr>
    </w:p>
    <w:p w14:paraId="0AD1998E" w14:textId="0340A2CB" w:rsidR="00497E37" w:rsidRPr="00497E37" w:rsidRDefault="00497E37" w:rsidP="00497E37">
      <w:pPr>
        <w:suppressAutoHyphens/>
        <w:spacing w:after="0" w:line="276" w:lineRule="auto"/>
        <w:ind w:right="11"/>
        <w:jc w:val="center"/>
        <w:rPr>
          <w:rFonts w:ascii="Times New Roman" w:eastAsia="SimSun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497E37">
        <w:rPr>
          <w:rFonts w:ascii="Times New Roman" w:eastAsia="SimSun" w:hAnsi="Times New Roman" w:cs="Times New Roman"/>
          <w:b/>
          <w:kern w:val="0"/>
          <w:sz w:val="24"/>
          <w:szCs w:val="24"/>
          <w:u w:val="single"/>
          <w14:ligatures w14:val="none"/>
        </w:rPr>
        <w:t xml:space="preserve">Informacje dla </w:t>
      </w:r>
      <w:r w:rsidRPr="00FD498A">
        <w:rPr>
          <w:rFonts w:ascii="Times New Roman" w:eastAsia="SimSun" w:hAnsi="Times New Roman" w:cs="Times New Roman"/>
          <w:b/>
          <w:kern w:val="0"/>
          <w:sz w:val="24"/>
          <w:szCs w:val="24"/>
          <w:u w:val="single"/>
          <w14:ligatures w14:val="none"/>
        </w:rPr>
        <w:t>CZĘŚCI I i II</w:t>
      </w:r>
      <w:r w:rsidRPr="00497E37">
        <w:rPr>
          <w:rFonts w:ascii="Times New Roman" w:eastAsia="SimSun" w:hAnsi="Times New Roman" w:cs="Times New Roman"/>
          <w:b/>
          <w:kern w:val="0"/>
          <w:sz w:val="24"/>
          <w:szCs w:val="24"/>
          <w:u w:val="single"/>
          <w14:ligatures w14:val="none"/>
        </w:rPr>
        <w:t xml:space="preserve"> zamówienia</w:t>
      </w:r>
    </w:p>
    <w:p w14:paraId="25FC8367" w14:textId="77777777" w:rsidR="00497E37" w:rsidRPr="00497E37" w:rsidRDefault="00497E37" w:rsidP="00497E37">
      <w:pPr>
        <w:suppressAutoHyphens/>
        <w:spacing w:after="0" w:line="276" w:lineRule="auto"/>
        <w:ind w:right="11"/>
        <w:jc w:val="both"/>
        <w:rPr>
          <w:rFonts w:ascii="Times New Roman" w:eastAsia="SimSun" w:hAnsi="Times New Roman" w:cs="Times New Roman"/>
          <w:b/>
          <w:kern w:val="0"/>
          <w:sz w:val="24"/>
          <w:szCs w:val="24"/>
          <w:u w:val="single"/>
          <w14:ligatures w14:val="none"/>
        </w:rPr>
      </w:pPr>
    </w:p>
    <w:p w14:paraId="6349BD57" w14:textId="0542675B" w:rsidR="00497E37" w:rsidRPr="00497E37" w:rsidRDefault="00497E37" w:rsidP="00A73E71">
      <w:pPr>
        <w:widowControl w:val="0"/>
        <w:numPr>
          <w:ilvl w:val="3"/>
          <w:numId w:val="26"/>
        </w:numPr>
        <w:suppressAutoHyphens/>
        <w:spacing w:after="0" w:line="360" w:lineRule="auto"/>
        <w:ind w:right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97E37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Zamawiający dla zobrazowania zakresu zamówienia podaje: Ilośc</w:t>
      </w:r>
      <w:r w:rsidR="006A1C36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i odebranych odpadów </w:t>
      </w:r>
      <w:r w:rsidR="006A1C36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br/>
        <w:t>w roku 20</w:t>
      </w:r>
      <w:r w:rsidRPr="00497E37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2</w:t>
      </w:r>
      <w:r w:rsidR="006A1C36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3 i pierwszej połowie roku 2024</w:t>
      </w:r>
    </w:p>
    <w:p w14:paraId="1EF191EB" w14:textId="487C0C18" w:rsidR="00497E37" w:rsidRPr="00497E37" w:rsidRDefault="00497E37" w:rsidP="00A73E71">
      <w:pPr>
        <w:numPr>
          <w:ilvl w:val="0"/>
          <w:numId w:val="29"/>
        </w:numPr>
        <w:tabs>
          <w:tab w:val="left" w:pos="0"/>
        </w:tabs>
        <w:suppressAutoHyphens/>
        <w:spacing w:after="200" w:line="360" w:lineRule="auto"/>
        <w:ind w:right="11"/>
        <w:contextualSpacing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97E37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liczba gospodarstw objętych usługą dla zadania 1 i 2  w</w:t>
      </w:r>
      <w:r w:rsidR="006A1C36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ynosiła w roku poprzednim – 1433</w:t>
      </w:r>
    </w:p>
    <w:p w14:paraId="347799A5" w14:textId="77777777" w:rsidR="00497E37" w:rsidRPr="00497E37" w:rsidRDefault="00497E37" w:rsidP="00A73E71">
      <w:pPr>
        <w:numPr>
          <w:ilvl w:val="0"/>
          <w:numId w:val="29"/>
        </w:numPr>
        <w:tabs>
          <w:tab w:val="left" w:pos="0"/>
        </w:tabs>
        <w:suppressAutoHyphens/>
        <w:spacing w:after="200" w:line="360" w:lineRule="auto"/>
        <w:ind w:right="11"/>
        <w:contextualSpacing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97E37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 xml:space="preserve">orientacyjna ilość worków zużytych do selektywnej zbiórki – 75 000 szt. (Zamawiający nie posiada danych jaka ilość worków dla poszczególnych frakcji odpadów została wydana mieszkańcom, Urzędowi)  </w:t>
      </w:r>
    </w:p>
    <w:p w14:paraId="6B4E2E66" w14:textId="3678B2A4" w:rsidR="00497E37" w:rsidRPr="00497E37" w:rsidRDefault="00497E37" w:rsidP="00A73E71">
      <w:pPr>
        <w:numPr>
          <w:ilvl w:val="0"/>
          <w:numId w:val="29"/>
        </w:numPr>
        <w:tabs>
          <w:tab w:val="left" w:pos="0"/>
        </w:tabs>
        <w:suppressAutoHyphens/>
        <w:spacing w:after="200" w:line="360" w:lineRule="auto"/>
        <w:ind w:right="11"/>
        <w:contextualSpacing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97E37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iloś</w:t>
      </w:r>
      <w:r w:rsidR="006A1C36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ć odebranych odpadów w roku 2023 i pierwszej połowie roku 2024</w:t>
      </w:r>
      <w:r w:rsidRPr="00497E37">
        <w:rPr>
          <w:rFonts w:ascii="Times New Roman" w:eastAsia="SimSun" w:hAnsi="Times New Roman" w:cs="Times New Roman"/>
          <w:kern w:val="0"/>
          <w:sz w:val="24"/>
          <w:szCs w:val="24"/>
          <w:lang w:eastAsia="pl-PL"/>
          <w14:ligatures w14:val="none"/>
        </w:rPr>
        <w:t>:</w:t>
      </w:r>
    </w:p>
    <w:p w14:paraId="3156E8A1" w14:textId="77777777" w:rsidR="00497E37" w:rsidRPr="00497E37" w:rsidRDefault="00497E37" w:rsidP="00497E37">
      <w:pPr>
        <w:suppressAutoHyphens/>
        <w:spacing w:after="200" w:line="276" w:lineRule="auto"/>
        <w:ind w:right="11"/>
        <w:contextualSpacing/>
        <w:jc w:val="both"/>
        <w:rPr>
          <w:rFonts w:ascii="Times New Roman" w:eastAsia="SimSun" w:hAnsi="Times New Roman" w:cs="Times New Roman"/>
          <w:b/>
          <w:kern w:val="0"/>
          <w:sz w:val="24"/>
          <w:szCs w:val="24"/>
          <w:u w:val="single"/>
          <w:lang w:eastAsia="pl-PL"/>
          <w14:ligatures w14:val="none"/>
        </w:rPr>
      </w:pPr>
    </w:p>
    <w:tbl>
      <w:tblPr>
        <w:tblpPr w:leftFromText="141" w:rightFromText="141" w:vertAnchor="page" w:horzAnchor="margin" w:tblpXSpec="right" w:tblpY="2506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8"/>
        <w:gridCol w:w="1766"/>
      </w:tblGrid>
      <w:tr w:rsidR="005021EE" w:rsidRPr="00497E37" w14:paraId="3E24E058" w14:textId="77777777" w:rsidTr="005021EE">
        <w:trPr>
          <w:trHeight w:val="1382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2494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7E3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Kod odebranych odpadów komunalnych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3DA0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7E37">
              <w:rPr>
                <w:rFonts w:ascii="Times New Roman" w:eastAsia="SimSun" w:hAnsi="Times New Roman" w:cs="Times New Roman"/>
                <w:b/>
                <w:noProof/>
                <w:kern w:val="0"/>
                <w:sz w:val="24"/>
                <w:szCs w:val="24"/>
                <w:lang w:eastAsia="pl-PL"/>
                <w14:ligatures w14:val="none"/>
              </w:rPr>
              <w:drawing>
                <wp:anchor distT="0" distB="0" distL="0" distR="0" simplePos="0" relativeHeight="251669504" behindDoc="0" locked="0" layoutInCell="1" allowOverlap="1" wp14:anchorId="01E62BB7" wp14:editId="7627BEBA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0</wp:posOffset>
                  </wp:positionV>
                  <wp:extent cx="209550" cy="346075"/>
                  <wp:effectExtent l="0" t="0" r="0" b="0"/>
                  <wp:wrapSquare wrapText="largest"/>
                  <wp:docPr id="823480227" name="Obraz 8234802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346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97E3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Masa odebranych odpadów komunalnych</w:t>
            </w:r>
          </w:p>
        </w:tc>
      </w:tr>
      <w:tr w:rsidR="005021EE" w:rsidRPr="00497E37" w14:paraId="1A3C76F8" w14:textId="77777777" w:rsidTr="005021EE">
        <w:trPr>
          <w:trHeight w:val="276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52CE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7E3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15 01 01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8392" w14:textId="5EAA1220" w:rsidR="005021EE" w:rsidRPr="00497E37" w:rsidRDefault="00A73E71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26,54</w:t>
            </w:r>
          </w:p>
        </w:tc>
      </w:tr>
      <w:tr w:rsidR="005021EE" w:rsidRPr="00497E37" w14:paraId="3EE18525" w14:textId="77777777" w:rsidTr="005021EE">
        <w:trPr>
          <w:trHeight w:val="276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D68C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7E3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15 01 02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7328" w14:textId="3AAA8341" w:rsidR="005021EE" w:rsidRPr="00497E37" w:rsidRDefault="00A73E71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97,58</w:t>
            </w:r>
          </w:p>
        </w:tc>
      </w:tr>
      <w:tr w:rsidR="005021EE" w:rsidRPr="00497E37" w14:paraId="220EE990" w14:textId="77777777" w:rsidTr="005021EE">
        <w:trPr>
          <w:trHeight w:val="276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BE72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7E3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15 01 07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0BBB" w14:textId="48878D3A" w:rsidR="005021EE" w:rsidRPr="00497E37" w:rsidRDefault="00A73E71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67,26</w:t>
            </w:r>
          </w:p>
        </w:tc>
      </w:tr>
      <w:tr w:rsidR="005021EE" w:rsidRPr="00497E37" w14:paraId="5EA162AA" w14:textId="77777777" w:rsidTr="005021EE">
        <w:trPr>
          <w:trHeight w:val="276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10FB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7E3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16 01 03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3498" w14:textId="7D0A98C9" w:rsidR="005021EE" w:rsidRPr="00497E37" w:rsidRDefault="00A73E71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10,00</w:t>
            </w:r>
          </w:p>
        </w:tc>
      </w:tr>
      <w:tr w:rsidR="005021EE" w:rsidRPr="00497E37" w14:paraId="54D1BFF9" w14:textId="77777777" w:rsidTr="005021EE">
        <w:trPr>
          <w:trHeight w:val="276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FD7B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7E3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17 01 07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3CD6" w14:textId="34A096AD" w:rsidR="005021EE" w:rsidRPr="00497E37" w:rsidRDefault="00A73E71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28,27</w:t>
            </w:r>
          </w:p>
        </w:tc>
      </w:tr>
      <w:tr w:rsidR="005021EE" w:rsidRPr="00497E37" w14:paraId="12E45039" w14:textId="77777777" w:rsidTr="005021EE">
        <w:trPr>
          <w:trHeight w:val="276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9252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7E3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20 01 11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059D" w14:textId="5DC9C81A" w:rsidR="005021EE" w:rsidRPr="00497E37" w:rsidRDefault="00A73E71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7,95</w:t>
            </w:r>
          </w:p>
        </w:tc>
      </w:tr>
      <w:tr w:rsidR="005021EE" w:rsidRPr="00497E37" w14:paraId="4EF41718" w14:textId="77777777" w:rsidTr="005021EE">
        <w:trPr>
          <w:trHeight w:val="276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5BAB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7E3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20 01 28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9B78" w14:textId="2BDEC2EE" w:rsidR="005021EE" w:rsidRPr="00497E37" w:rsidRDefault="00A73E71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2,50</w:t>
            </w:r>
          </w:p>
        </w:tc>
      </w:tr>
      <w:tr w:rsidR="005021EE" w:rsidRPr="00497E37" w14:paraId="0DD5E5AE" w14:textId="77777777" w:rsidTr="005021EE">
        <w:trPr>
          <w:trHeight w:val="276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DF05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7E3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20 01 32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7A7D" w14:textId="5503D873" w:rsidR="005021EE" w:rsidRPr="00497E37" w:rsidRDefault="00A73E71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0,65</w:t>
            </w:r>
          </w:p>
        </w:tc>
      </w:tr>
      <w:tr w:rsidR="005021EE" w:rsidRPr="00497E37" w14:paraId="0C822B98" w14:textId="77777777" w:rsidTr="005021EE">
        <w:trPr>
          <w:trHeight w:val="276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F6A3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7E3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20 02 01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AE6B" w14:textId="1D72FEAB" w:rsidR="005021EE" w:rsidRPr="00497E37" w:rsidRDefault="00A73E71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4,16</w:t>
            </w:r>
          </w:p>
        </w:tc>
      </w:tr>
      <w:tr w:rsidR="005021EE" w:rsidRPr="00497E37" w14:paraId="5D26DA53" w14:textId="77777777" w:rsidTr="005021EE">
        <w:trPr>
          <w:trHeight w:val="276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2F32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7E3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20 03 01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28E38" w14:textId="32E6150D" w:rsidR="005021EE" w:rsidRPr="00497E37" w:rsidRDefault="00A73E71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213,03</w:t>
            </w:r>
          </w:p>
        </w:tc>
      </w:tr>
      <w:tr w:rsidR="005021EE" w:rsidRPr="00497E37" w14:paraId="22E2C926" w14:textId="77777777" w:rsidTr="005021EE">
        <w:trPr>
          <w:trHeight w:val="276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9624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7E3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20 03 07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C3D0" w14:textId="5A6A6F11" w:rsidR="005021EE" w:rsidRPr="00497E37" w:rsidRDefault="00A73E71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87,76</w:t>
            </w:r>
          </w:p>
        </w:tc>
      </w:tr>
      <w:tr w:rsidR="005021EE" w:rsidRPr="00497E37" w14:paraId="6E147D80" w14:textId="77777777" w:rsidTr="005021EE">
        <w:trPr>
          <w:trHeight w:val="276"/>
        </w:trPr>
        <w:tc>
          <w:tcPr>
            <w:tcW w:w="1478" w:type="dxa"/>
            <w:tcBorders>
              <w:top w:val="single" w:sz="4" w:space="0" w:color="auto"/>
            </w:tcBorders>
          </w:tcPr>
          <w:p w14:paraId="714B6E53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766" w:type="dxa"/>
            <w:tcBorders>
              <w:top w:val="single" w:sz="4" w:space="0" w:color="auto"/>
            </w:tcBorders>
          </w:tcPr>
          <w:p w14:paraId="75D456D7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5021EE" w:rsidRPr="00497E37" w14:paraId="5B05A05E" w14:textId="77777777" w:rsidTr="005021EE">
        <w:trPr>
          <w:trHeight w:val="276"/>
        </w:trPr>
        <w:tc>
          <w:tcPr>
            <w:tcW w:w="1478" w:type="dxa"/>
          </w:tcPr>
          <w:p w14:paraId="231F7A08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766" w:type="dxa"/>
          </w:tcPr>
          <w:p w14:paraId="0999595B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6E273FC7" w14:textId="2AAE3130" w:rsidR="00497E37" w:rsidRPr="00497E37" w:rsidRDefault="006A1C36" w:rsidP="00497E37">
      <w:pPr>
        <w:tabs>
          <w:tab w:val="left" w:pos="6600"/>
        </w:tabs>
        <w:suppressAutoHyphens/>
        <w:spacing w:after="0" w:line="276" w:lineRule="auto"/>
        <w:ind w:left="709" w:right="11" w:firstLine="357"/>
        <w:jc w:val="both"/>
        <w:rPr>
          <w:rFonts w:ascii="Times New Roman" w:eastAsia="SimSun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SimSun" w:hAnsi="Times New Roman" w:cs="Times New Roman"/>
          <w:b/>
          <w:kern w:val="0"/>
          <w:sz w:val="24"/>
          <w:szCs w:val="24"/>
          <w14:ligatures w14:val="none"/>
        </w:rPr>
        <w:t xml:space="preserve">                       Rok 2023</w:t>
      </w:r>
      <w:r w:rsidR="00497E37" w:rsidRPr="00497E37">
        <w:rPr>
          <w:rFonts w:ascii="Times New Roman" w:eastAsia="SimSun" w:hAnsi="Times New Roman" w:cs="Times New Roman"/>
          <w:b/>
          <w:kern w:val="0"/>
          <w:sz w:val="24"/>
          <w:szCs w:val="24"/>
          <w14:ligatures w14:val="none"/>
        </w:rPr>
        <w:t xml:space="preserve">                                                     I półrocze 2023 r.</w:t>
      </w:r>
    </w:p>
    <w:tbl>
      <w:tblPr>
        <w:tblpPr w:leftFromText="141" w:rightFromText="141" w:vertAnchor="page" w:horzAnchor="page" w:tblpX="2521" w:tblpY="23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8"/>
        <w:gridCol w:w="1766"/>
      </w:tblGrid>
      <w:tr w:rsidR="005021EE" w:rsidRPr="00497E37" w14:paraId="67788DA4" w14:textId="77777777" w:rsidTr="005021EE">
        <w:trPr>
          <w:trHeight w:val="1382"/>
        </w:trPr>
        <w:tc>
          <w:tcPr>
            <w:tcW w:w="1478" w:type="dxa"/>
          </w:tcPr>
          <w:p w14:paraId="4B2D77FD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7E3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Kod odebranych odpadów komunalnych</w:t>
            </w:r>
          </w:p>
        </w:tc>
        <w:tc>
          <w:tcPr>
            <w:tcW w:w="1766" w:type="dxa"/>
          </w:tcPr>
          <w:p w14:paraId="2A6107E4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7E37">
              <w:rPr>
                <w:rFonts w:ascii="Times New Roman" w:eastAsia="SimSun" w:hAnsi="Times New Roman" w:cs="Times New Roman"/>
                <w:b/>
                <w:noProof/>
                <w:kern w:val="0"/>
                <w:sz w:val="24"/>
                <w:szCs w:val="24"/>
                <w:lang w:eastAsia="pl-PL"/>
                <w14:ligatures w14:val="none"/>
              </w:rPr>
              <w:drawing>
                <wp:anchor distT="0" distB="0" distL="0" distR="0" simplePos="0" relativeHeight="251667456" behindDoc="0" locked="0" layoutInCell="1" allowOverlap="1" wp14:anchorId="6020A3F9" wp14:editId="5F3F68A3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0</wp:posOffset>
                  </wp:positionV>
                  <wp:extent cx="209550" cy="346075"/>
                  <wp:effectExtent l="0" t="0" r="0" b="0"/>
                  <wp:wrapSquare wrapText="largest"/>
                  <wp:docPr id="830885604" name="Obraz 8308856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346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97E3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Masa odebranych odpadów komunalnych</w:t>
            </w:r>
          </w:p>
        </w:tc>
      </w:tr>
      <w:tr w:rsidR="005021EE" w:rsidRPr="00497E37" w14:paraId="20AA2C78" w14:textId="77777777" w:rsidTr="005021EE">
        <w:trPr>
          <w:trHeight w:val="276"/>
        </w:trPr>
        <w:tc>
          <w:tcPr>
            <w:tcW w:w="1478" w:type="dxa"/>
          </w:tcPr>
          <w:p w14:paraId="16DEC84A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7E3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15 01 01</w:t>
            </w:r>
          </w:p>
        </w:tc>
        <w:tc>
          <w:tcPr>
            <w:tcW w:w="1766" w:type="dxa"/>
          </w:tcPr>
          <w:p w14:paraId="7BB66E16" w14:textId="3225737E" w:rsidR="005021EE" w:rsidRPr="00497E37" w:rsidRDefault="006A1C36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70,30</w:t>
            </w:r>
          </w:p>
        </w:tc>
      </w:tr>
      <w:tr w:rsidR="005021EE" w:rsidRPr="00497E37" w14:paraId="164125AB" w14:textId="77777777" w:rsidTr="005021EE">
        <w:trPr>
          <w:trHeight w:val="276"/>
        </w:trPr>
        <w:tc>
          <w:tcPr>
            <w:tcW w:w="1478" w:type="dxa"/>
          </w:tcPr>
          <w:p w14:paraId="3B78AF6A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7E3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15 01 02</w:t>
            </w:r>
          </w:p>
        </w:tc>
        <w:tc>
          <w:tcPr>
            <w:tcW w:w="1766" w:type="dxa"/>
          </w:tcPr>
          <w:p w14:paraId="1FEE5BB6" w14:textId="760BF9AD" w:rsidR="005021EE" w:rsidRPr="00497E37" w:rsidRDefault="006A1C36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186,15</w:t>
            </w:r>
          </w:p>
        </w:tc>
      </w:tr>
      <w:tr w:rsidR="005021EE" w:rsidRPr="00497E37" w14:paraId="491AB53E" w14:textId="77777777" w:rsidTr="005021EE">
        <w:trPr>
          <w:trHeight w:val="276"/>
        </w:trPr>
        <w:tc>
          <w:tcPr>
            <w:tcW w:w="1478" w:type="dxa"/>
          </w:tcPr>
          <w:p w14:paraId="5C4ECEB6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7E3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15 01 07</w:t>
            </w:r>
          </w:p>
        </w:tc>
        <w:tc>
          <w:tcPr>
            <w:tcW w:w="1766" w:type="dxa"/>
          </w:tcPr>
          <w:p w14:paraId="565D01CB" w14:textId="4205D36F" w:rsidR="005021EE" w:rsidRPr="00497E37" w:rsidRDefault="006A1C36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131,95</w:t>
            </w:r>
          </w:p>
        </w:tc>
      </w:tr>
      <w:tr w:rsidR="005021EE" w:rsidRPr="00497E37" w14:paraId="51939B05" w14:textId="77777777" w:rsidTr="005021EE">
        <w:trPr>
          <w:trHeight w:val="276"/>
        </w:trPr>
        <w:tc>
          <w:tcPr>
            <w:tcW w:w="1478" w:type="dxa"/>
          </w:tcPr>
          <w:p w14:paraId="20A7E5F7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7E3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16 01 03</w:t>
            </w:r>
          </w:p>
        </w:tc>
        <w:tc>
          <w:tcPr>
            <w:tcW w:w="1766" w:type="dxa"/>
          </w:tcPr>
          <w:p w14:paraId="642DF16C" w14:textId="10D1EFEC" w:rsidR="005021EE" w:rsidRPr="00497E37" w:rsidRDefault="006A1C36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13,49</w:t>
            </w:r>
          </w:p>
        </w:tc>
      </w:tr>
      <w:tr w:rsidR="005021EE" w:rsidRPr="00497E37" w14:paraId="2AA3AF5B" w14:textId="77777777" w:rsidTr="005021EE">
        <w:trPr>
          <w:trHeight w:val="276"/>
        </w:trPr>
        <w:tc>
          <w:tcPr>
            <w:tcW w:w="1478" w:type="dxa"/>
          </w:tcPr>
          <w:p w14:paraId="26AEE00A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7E3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17 01 07</w:t>
            </w:r>
          </w:p>
        </w:tc>
        <w:tc>
          <w:tcPr>
            <w:tcW w:w="1766" w:type="dxa"/>
          </w:tcPr>
          <w:p w14:paraId="1DD5B594" w14:textId="3524BAE3" w:rsidR="005021EE" w:rsidRPr="00497E37" w:rsidRDefault="006A1C36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46,23</w:t>
            </w:r>
          </w:p>
        </w:tc>
      </w:tr>
      <w:tr w:rsidR="005021EE" w:rsidRPr="00497E37" w14:paraId="6464AA4B" w14:textId="77777777" w:rsidTr="005021EE">
        <w:trPr>
          <w:trHeight w:val="276"/>
        </w:trPr>
        <w:tc>
          <w:tcPr>
            <w:tcW w:w="1478" w:type="dxa"/>
          </w:tcPr>
          <w:p w14:paraId="648AFF90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7E3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20 01 10</w:t>
            </w:r>
          </w:p>
        </w:tc>
        <w:tc>
          <w:tcPr>
            <w:tcW w:w="1766" w:type="dxa"/>
          </w:tcPr>
          <w:p w14:paraId="437B186B" w14:textId="79FFB290" w:rsidR="005021EE" w:rsidRPr="00497E37" w:rsidRDefault="00A73E71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12,18</w:t>
            </w:r>
          </w:p>
        </w:tc>
      </w:tr>
      <w:tr w:rsidR="005021EE" w:rsidRPr="00497E37" w14:paraId="1F059B55" w14:textId="77777777" w:rsidTr="005021EE">
        <w:trPr>
          <w:trHeight w:val="276"/>
        </w:trPr>
        <w:tc>
          <w:tcPr>
            <w:tcW w:w="1478" w:type="dxa"/>
          </w:tcPr>
          <w:p w14:paraId="04E5EEE5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7E3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20 01 11</w:t>
            </w:r>
          </w:p>
        </w:tc>
        <w:tc>
          <w:tcPr>
            <w:tcW w:w="1766" w:type="dxa"/>
          </w:tcPr>
          <w:p w14:paraId="040A6D09" w14:textId="2F63A841" w:rsidR="005021EE" w:rsidRPr="00497E37" w:rsidRDefault="00A73E71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3,39</w:t>
            </w:r>
          </w:p>
        </w:tc>
      </w:tr>
      <w:tr w:rsidR="005021EE" w:rsidRPr="00497E37" w14:paraId="20C42426" w14:textId="77777777" w:rsidTr="005021EE">
        <w:trPr>
          <w:trHeight w:val="276"/>
        </w:trPr>
        <w:tc>
          <w:tcPr>
            <w:tcW w:w="1478" w:type="dxa"/>
          </w:tcPr>
          <w:p w14:paraId="3524D409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7E3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20 01 28</w:t>
            </w:r>
          </w:p>
        </w:tc>
        <w:tc>
          <w:tcPr>
            <w:tcW w:w="1766" w:type="dxa"/>
          </w:tcPr>
          <w:p w14:paraId="60E73409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7E3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1,52</w:t>
            </w:r>
          </w:p>
        </w:tc>
      </w:tr>
      <w:tr w:rsidR="005021EE" w:rsidRPr="00497E37" w14:paraId="4602126E" w14:textId="77777777" w:rsidTr="005021EE">
        <w:trPr>
          <w:trHeight w:val="276"/>
        </w:trPr>
        <w:tc>
          <w:tcPr>
            <w:tcW w:w="1478" w:type="dxa"/>
          </w:tcPr>
          <w:p w14:paraId="1FAB8858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7E3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20 01 32</w:t>
            </w:r>
          </w:p>
        </w:tc>
        <w:tc>
          <w:tcPr>
            <w:tcW w:w="1766" w:type="dxa"/>
          </w:tcPr>
          <w:p w14:paraId="129A56D6" w14:textId="1F636FF6" w:rsidR="005021EE" w:rsidRPr="00497E37" w:rsidRDefault="00A73E71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0,24</w:t>
            </w:r>
          </w:p>
        </w:tc>
      </w:tr>
      <w:tr w:rsidR="005021EE" w:rsidRPr="00497E37" w14:paraId="03B64B88" w14:textId="77777777" w:rsidTr="005021EE">
        <w:trPr>
          <w:trHeight w:val="276"/>
        </w:trPr>
        <w:tc>
          <w:tcPr>
            <w:tcW w:w="1478" w:type="dxa"/>
          </w:tcPr>
          <w:p w14:paraId="5086D864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7E3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20 02 01</w:t>
            </w:r>
          </w:p>
        </w:tc>
        <w:tc>
          <w:tcPr>
            <w:tcW w:w="1766" w:type="dxa"/>
          </w:tcPr>
          <w:p w14:paraId="6028439A" w14:textId="56AC5C71" w:rsidR="005021EE" w:rsidRPr="00497E37" w:rsidRDefault="00A73E71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9,18</w:t>
            </w:r>
          </w:p>
        </w:tc>
      </w:tr>
      <w:tr w:rsidR="005021EE" w:rsidRPr="00497E37" w14:paraId="14F8CDC7" w14:textId="77777777" w:rsidTr="005021EE">
        <w:trPr>
          <w:trHeight w:val="276"/>
        </w:trPr>
        <w:tc>
          <w:tcPr>
            <w:tcW w:w="1478" w:type="dxa"/>
          </w:tcPr>
          <w:p w14:paraId="037C590E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7E3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20 03 01</w:t>
            </w:r>
          </w:p>
        </w:tc>
        <w:tc>
          <w:tcPr>
            <w:tcW w:w="1766" w:type="dxa"/>
          </w:tcPr>
          <w:p w14:paraId="54712DD9" w14:textId="35AE48F7" w:rsidR="005021EE" w:rsidRPr="00497E37" w:rsidRDefault="00A73E71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368,73</w:t>
            </w:r>
          </w:p>
        </w:tc>
      </w:tr>
      <w:tr w:rsidR="005021EE" w:rsidRPr="00497E37" w14:paraId="4E3B9DC6" w14:textId="77777777" w:rsidTr="005021EE">
        <w:trPr>
          <w:trHeight w:val="276"/>
        </w:trPr>
        <w:tc>
          <w:tcPr>
            <w:tcW w:w="1478" w:type="dxa"/>
          </w:tcPr>
          <w:p w14:paraId="27FB0D02" w14:textId="77777777" w:rsidR="005021EE" w:rsidRPr="00497E37" w:rsidRDefault="005021EE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7E37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20 03 07</w:t>
            </w:r>
          </w:p>
        </w:tc>
        <w:tc>
          <w:tcPr>
            <w:tcW w:w="1766" w:type="dxa"/>
          </w:tcPr>
          <w:p w14:paraId="652EC4AA" w14:textId="19F851F3" w:rsidR="005021EE" w:rsidRPr="00497E37" w:rsidRDefault="00A73E71" w:rsidP="00502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100,61</w:t>
            </w:r>
          </w:p>
        </w:tc>
      </w:tr>
    </w:tbl>
    <w:p w14:paraId="72C6A695" w14:textId="77777777" w:rsidR="00497E37" w:rsidRPr="00497E37" w:rsidRDefault="00497E37" w:rsidP="00497E37">
      <w:pPr>
        <w:tabs>
          <w:tab w:val="left" w:pos="6600"/>
        </w:tabs>
        <w:suppressAutoHyphens/>
        <w:spacing w:after="0" w:line="276" w:lineRule="auto"/>
        <w:ind w:left="709" w:right="11" w:firstLine="357"/>
        <w:jc w:val="both"/>
        <w:rPr>
          <w:rFonts w:ascii="Times New Roman" w:eastAsia="SimSun" w:hAnsi="Times New Roman" w:cs="Times New Roman"/>
          <w:b/>
          <w:kern w:val="0"/>
          <w:sz w:val="24"/>
          <w:szCs w:val="24"/>
          <w14:ligatures w14:val="none"/>
        </w:rPr>
      </w:pPr>
    </w:p>
    <w:p w14:paraId="3E767348" w14:textId="77777777" w:rsidR="00497E37" w:rsidRPr="00FD498A" w:rsidRDefault="00497E37">
      <w:pPr>
        <w:rPr>
          <w:rFonts w:ascii="Times New Roman" w:hAnsi="Times New Roman" w:cs="Times New Roman"/>
          <w:sz w:val="24"/>
          <w:szCs w:val="24"/>
        </w:rPr>
      </w:pPr>
    </w:p>
    <w:p w14:paraId="306A56B9" w14:textId="77777777" w:rsidR="00110096" w:rsidRPr="00FD498A" w:rsidRDefault="00110096">
      <w:pPr>
        <w:rPr>
          <w:rFonts w:ascii="Times New Roman" w:hAnsi="Times New Roman" w:cs="Times New Roman"/>
          <w:sz w:val="24"/>
          <w:szCs w:val="24"/>
        </w:rPr>
      </w:pPr>
    </w:p>
    <w:p w14:paraId="29456CE3" w14:textId="77777777" w:rsidR="00110096" w:rsidRPr="00FD498A" w:rsidRDefault="00110096">
      <w:pPr>
        <w:rPr>
          <w:rFonts w:ascii="Times New Roman" w:hAnsi="Times New Roman" w:cs="Times New Roman"/>
          <w:sz w:val="24"/>
          <w:szCs w:val="24"/>
        </w:rPr>
      </w:pPr>
    </w:p>
    <w:p w14:paraId="2BC13A7A" w14:textId="77777777" w:rsidR="00110096" w:rsidRPr="00FD498A" w:rsidRDefault="00110096">
      <w:pPr>
        <w:rPr>
          <w:rFonts w:ascii="Times New Roman" w:hAnsi="Times New Roman" w:cs="Times New Roman"/>
          <w:sz w:val="24"/>
          <w:szCs w:val="24"/>
        </w:rPr>
      </w:pPr>
    </w:p>
    <w:p w14:paraId="594804FC" w14:textId="77777777" w:rsidR="00110096" w:rsidRPr="00FD498A" w:rsidRDefault="00110096">
      <w:pPr>
        <w:rPr>
          <w:rFonts w:ascii="Times New Roman" w:hAnsi="Times New Roman" w:cs="Times New Roman"/>
          <w:sz w:val="24"/>
          <w:szCs w:val="24"/>
        </w:rPr>
      </w:pPr>
    </w:p>
    <w:p w14:paraId="419385E5" w14:textId="77777777" w:rsidR="00110096" w:rsidRPr="00FD498A" w:rsidRDefault="00110096">
      <w:pPr>
        <w:rPr>
          <w:rFonts w:ascii="Times New Roman" w:hAnsi="Times New Roman" w:cs="Times New Roman"/>
          <w:sz w:val="24"/>
          <w:szCs w:val="24"/>
        </w:rPr>
      </w:pPr>
    </w:p>
    <w:p w14:paraId="1B1BA1A7" w14:textId="77777777" w:rsidR="00110096" w:rsidRPr="00FD498A" w:rsidRDefault="00110096">
      <w:pPr>
        <w:rPr>
          <w:rFonts w:ascii="Times New Roman" w:hAnsi="Times New Roman" w:cs="Times New Roman"/>
          <w:sz w:val="24"/>
          <w:szCs w:val="24"/>
        </w:rPr>
      </w:pPr>
    </w:p>
    <w:p w14:paraId="5FE88CFD" w14:textId="77777777" w:rsidR="00110096" w:rsidRPr="00FD498A" w:rsidRDefault="00110096">
      <w:pPr>
        <w:rPr>
          <w:rFonts w:ascii="Times New Roman" w:hAnsi="Times New Roman" w:cs="Times New Roman"/>
          <w:sz w:val="24"/>
          <w:szCs w:val="24"/>
        </w:rPr>
      </w:pPr>
    </w:p>
    <w:p w14:paraId="7ACE28C2" w14:textId="77777777" w:rsidR="00110096" w:rsidRPr="00FD498A" w:rsidRDefault="00110096">
      <w:pPr>
        <w:rPr>
          <w:rFonts w:ascii="Times New Roman" w:hAnsi="Times New Roman" w:cs="Times New Roman"/>
          <w:sz w:val="24"/>
          <w:szCs w:val="24"/>
        </w:rPr>
      </w:pPr>
    </w:p>
    <w:p w14:paraId="2E056808" w14:textId="77777777" w:rsidR="00110096" w:rsidRPr="00FD498A" w:rsidRDefault="00110096">
      <w:pPr>
        <w:rPr>
          <w:rFonts w:ascii="Times New Roman" w:hAnsi="Times New Roman" w:cs="Times New Roman"/>
          <w:sz w:val="24"/>
          <w:szCs w:val="24"/>
        </w:rPr>
      </w:pPr>
    </w:p>
    <w:p w14:paraId="39554020" w14:textId="77777777" w:rsidR="00110096" w:rsidRPr="00FD498A" w:rsidRDefault="00110096">
      <w:pPr>
        <w:rPr>
          <w:rFonts w:ascii="Times New Roman" w:hAnsi="Times New Roman" w:cs="Times New Roman"/>
          <w:sz w:val="24"/>
          <w:szCs w:val="24"/>
        </w:rPr>
      </w:pPr>
    </w:p>
    <w:p w14:paraId="7DDA65C1" w14:textId="77777777" w:rsidR="00F143B2" w:rsidRPr="00FD498A" w:rsidRDefault="00F143B2">
      <w:pPr>
        <w:rPr>
          <w:rFonts w:ascii="Times New Roman" w:hAnsi="Times New Roman" w:cs="Times New Roman"/>
          <w:sz w:val="24"/>
          <w:szCs w:val="24"/>
        </w:rPr>
      </w:pPr>
    </w:p>
    <w:p w14:paraId="47637F20" w14:textId="72F7540E" w:rsidR="00320315" w:rsidRPr="00FD498A" w:rsidRDefault="00320315" w:rsidP="005021EE">
      <w:pPr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D498A">
        <w:rPr>
          <w:rFonts w:ascii="Times New Roman" w:hAnsi="Times New Roman" w:cs="Times New Roman"/>
          <w:sz w:val="24"/>
          <w:szCs w:val="24"/>
        </w:rPr>
        <w:t>2.</w:t>
      </w:r>
      <w:r w:rsidR="005021EE">
        <w:rPr>
          <w:rFonts w:ascii="Times New Roman" w:hAnsi="Times New Roman" w:cs="Times New Roman"/>
          <w:sz w:val="24"/>
          <w:szCs w:val="24"/>
        </w:rPr>
        <w:t xml:space="preserve"> </w:t>
      </w:r>
      <w:r w:rsidRPr="00FD498A">
        <w:rPr>
          <w:rFonts w:ascii="Times New Roman" w:hAnsi="Times New Roman" w:cs="Times New Roman"/>
          <w:sz w:val="24"/>
          <w:szCs w:val="24"/>
        </w:rPr>
        <w:t>Zamawiający informuje, że w okresie wykonywania zamówienia zmianie może ulec liczba nieruchomości, z których będą odbierane odpady komunalne oraz liczba osób segregujących  i niesegregujących odpady w zależności od deklaracji, jakie zostaną złożone przez właścicieli nieruchomości zamieszkałych. Nie może to stanowić podstawy do odstąpienia przez Wykonawcę od umowy i nie powoduje żadnych roszczeń Wykonawcy wobec Zamawiającego.</w:t>
      </w:r>
      <w:r w:rsidR="005021EE">
        <w:rPr>
          <w:rFonts w:ascii="Times New Roman" w:hAnsi="Times New Roman" w:cs="Times New Roman"/>
          <w:sz w:val="24"/>
          <w:szCs w:val="24"/>
        </w:rPr>
        <w:t xml:space="preserve"> </w:t>
      </w:r>
      <w:r w:rsidRPr="00FD498A">
        <w:rPr>
          <w:rFonts w:ascii="Times New Roman" w:hAnsi="Times New Roman" w:cs="Times New Roman"/>
          <w:sz w:val="24"/>
          <w:szCs w:val="24"/>
        </w:rPr>
        <w:t>Różnica liczbowa w ilości nieruchomości, osób  może być  +,-  20.</w:t>
      </w:r>
    </w:p>
    <w:p w14:paraId="1A29A0F7" w14:textId="5B6C0BEA" w:rsidR="00F143B2" w:rsidRPr="005021EE" w:rsidRDefault="00320315" w:rsidP="005021EE">
      <w:p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D498A">
        <w:rPr>
          <w:rFonts w:ascii="Times New Roman" w:hAnsi="Times New Roman" w:cs="Times New Roman"/>
          <w:sz w:val="24"/>
          <w:szCs w:val="24"/>
        </w:rPr>
        <w:t>3.</w:t>
      </w:r>
      <w:r w:rsidR="005021EE">
        <w:rPr>
          <w:rFonts w:ascii="Times New Roman" w:hAnsi="Times New Roman" w:cs="Times New Roman"/>
          <w:sz w:val="24"/>
          <w:szCs w:val="24"/>
        </w:rPr>
        <w:t xml:space="preserve"> </w:t>
      </w:r>
      <w:r w:rsidRPr="00FD498A">
        <w:rPr>
          <w:rFonts w:ascii="Times New Roman" w:hAnsi="Times New Roman" w:cs="Times New Roman"/>
          <w:sz w:val="24"/>
          <w:szCs w:val="24"/>
        </w:rPr>
        <w:t>Zamawiający zaleca zapoznanie się z warunkami terenowymi związanymi z realizacją    zamówienia.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110096" w14:paraId="35B9FE1B" w14:textId="77777777" w:rsidTr="00A435EE">
        <w:tc>
          <w:tcPr>
            <w:tcW w:w="9067" w:type="dxa"/>
            <w:shd w:val="clear" w:color="auto" w:fill="E7E6E6" w:themeFill="background2"/>
          </w:tcPr>
          <w:p w14:paraId="30793A30" w14:textId="6F80D104" w:rsidR="00110096" w:rsidRPr="00110096" w:rsidRDefault="00110096" w:rsidP="00110096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bookmarkStart w:id="4" w:name="_Hlk145503330"/>
            <w:r w:rsidRPr="009C69D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t>CZĘŚĆ I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br/>
            </w:r>
            <w:r w:rsidRPr="00B95A7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zh-CN"/>
                <w14:ligatures w14:val="none"/>
              </w:rPr>
              <w:t xml:space="preserve"> </w:t>
            </w:r>
            <w:r w:rsidRPr="0011009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WYWÓZ NIECZYSTOŚCI – ODBIÓR TRANSPORT I ZAGOSPODAROWANIE NIECZYSTOŚCI Z OCZYSZCZALNI ŚCIEKÓW W MIEJSCOWOŚCI MACIEJOWA I KAMIANNA W GMINIE ŁABOWA</w:t>
            </w:r>
          </w:p>
        </w:tc>
      </w:tr>
      <w:bookmarkEnd w:id="4"/>
    </w:tbl>
    <w:p w14:paraId="6448A2AE" w14:textId="77777777" w:rsidR="00110096" w:rsidRDefault="00110096">
      <w:pPr>
        <w:rPr>
          <w:rFonts w:ascii="Times New Roman" w:hAnsi="Times New Roman" w:cs="Times New Roman"/>
        </w:rPr>
      </w:pPr>
    </w:p>
    <w:p w14:paraId="38691953" w14:textId="4A2084A0" w:rsidR="00686EE3" w:rsidRDefault="00686EE3" w:rsidP="00A73E71">
      <w:pPr>
        <w:pStyle w:val="Akapitzlist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right="11"/>
        <w:jc w:val="both"/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Przedmiotem zamówienia jest odbiór, transport i zagospodarowanie poprzez odzysk lub unieszkodliwianie skratek, zawartości piaskowników, osadu ściekowego oraz ustabilizowanych komunalnych osadów ściekowych z oczyszczalni ścieków                                                </w:t>
      </w: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 w miejscowościach Maciejowa i Kami</w:t>
      </w:r>
      <w:r w:rsidR="00F34A76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>anna w Gminie Łabowa w roku 2025</w:t>
      </w: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>.</w:t>
      </w:r>
    </w:p>
    <w:p w14:paraId="32AFEB12" w14:textId="092DAD96" w:rsidR="00686EE3" w:rsidRPr="00686EE3" w:rsidRDefault="00686EE3" w:rsidP="00A73E71">
      <w:pPr>
        <w:pStyle w:val="Akapitzlist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right="11"/>
        <w:jc w:val="both"/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lastRenderedPageBreak/>
        <w:t xml:space="preserve">Zgodnie z rozporządzeniem Ministra Środowiska z dnia 2 stycznia 2020 r. (Dz.U. poz. 10) w sprawie katalogu odpadów odpady objęte do wywozu w ramach usługi oznaczone są kodem: </w:t>
      </w:r>
    </w:p>
    <w:p w14:paraId="21D9E90F" w14:textId="77777777" w:rsidR="00686EE3" w:rsidRPr="00686EE3" w:rsidRDefault="00686EE3" w:rsidP="00A73E71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right="11"/>
        <w:jc w:val="both"/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>08 05 - ustabilizowane komunalne osady ściekowe;</w:t>
      </w:r>
    </w:p>
    <w:p w14:paraId="3FCE9DEB" w14:textId="77777777" w:rsidR="00686EE3" w:rsidRPr="00686EE3" w:rsidRDefault="00686EE3" w:rsidP="00076DB1">
      <w:pPr>
        <w:spacing w:after="0" w:line="360" w:lineRule="auto"/>
        <w:ind w:left="709" w:right="11" w:firstLine="357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686EE3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19 08 99 - osady ściekowe;</w:t>
      </w:r>
    </w:p>
    <w:p w14:paraId="748D266C" w14:textId="77777777" w:rsidR="00686EE3" w:rsidRPr="00686EE3" w:rsidRDefault="00686EE3" w:rsidP="00076DB1">
      <w:pPr>
        <w:spacing w:after="0" w:line="360" w:lineRule="auto"/>
        <w:ind w:left="709" w:right="11" w:firstLine="357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686EE3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19 08 01 - skratki;</w:t>
      </w:r>
    </w:p>
    <w:p w14:paraId="58176B86" w14:textId="51211822" w:rsidR="00686EE3" w:rsidRDefault="00686EE3" w:rsidP="00076DB1">
      <w:pPr>
        <w:spacing w:after="0" w:line="360" w:lineRule="auto"/>
        <w:ind w:left="564" w:right="11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686EE3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       </w:t>
      </w:r>
      <w:r w:rsidR="00341E40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19 08 02 - piasek z piaskownika;</w:t>
      </w:r>
    </w:p>
    <w:p w14:paraId="7DA7C011" w14:textId="6688A001" w:rsidR="00341E40" w:rsidRPr="00686EE3" w:rsidRDefault="00341E40" w:rsidP="00341E40">
      <w:pPr>
        <w:spacing w:after="0" w:line="360" w:lineRule="auto"/>
        <w:ind w:left="993" w:right="11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341E40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19 08 09 – tłuszcze i mieszaniny olejów z separacji olej/woda zawierające wyłącznie oleje jadalne i tłuszcze.</w:t>
      </w:r>
    </w:p>
    <w:p w14:paraId="1584DF94" w14:textId="77777777" w:rsidR="00686EE3" w:rsidRPr="00686EE3" w:rsidRDefault="00686EE3" w:rsidP="00A73E71">
      <w:pPr>
        <w:widowControl w:val="0"/>
        <w:numPr>
          <w:ilvl w:val="1"/>
          <w:numId w:val="33"/>
        </w:numPr>
        <w:autoSpaceDE w:val="0"/>
        <w:autoSpaceDN w:val="0"/>
        <w:adjustRightInd w:val="0"/>
        <w:spacing w:after="0" w:line="360" w:lineRule="auto"/>
        <w:ind w:right="11"/>
        <w:contextualSpacing/>
        <w:jc w:val="both"/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>Wykonawca realizuje przedmiot usługi zgodnie z obowiązującymi przepisami prawa,                                  a w szczególności zgodnie z :</w:t>
      </w:r>
    </w:p>
    <w:p w14:paraId="2581F9D3" w14:textId="36F30997" w:rsidR="00686EE3" w:rsidRPr="00686EE3" w:rsidRDefault="00686EE3" w:rsidP="00A73E71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200" w:line="360" w:lineRule="auto"/>
        <w:ind w:right="11"/>
        <w:contextualSpacing/>
        <w:jc w:val="both"/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>ustawą z dnia 14 grudnia 2012 r. o odpadach (</w:t>
      </w:r>
      <w:bookmarkStart w:id="5" w:name="_Hlk143159711"/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t.j. Dz. U. z 2023 r. poz. 1587</w:t>
      </w:r>
      <w:bookmarkEnd w:id="5"/>
      <w:r w:rsidR="00F34A76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 z późn. zm</w:t>
      </w: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.)</w:t>
      </w:r>
    </w:p>
    <w:p w14:paraId="0659CAF4" w14:textId="5D33B9C5" w:rsidR="00686EE3" w:rsidRPr="00686EE3" w:rsidRDefault="00686EE3" w:rsidP="00A73E71">
      <w:pPr>
        <w:widowControl w:val="0"/>
        <w:numPr>
          <w:ilvl w:val="0"/>
          <w:numId w:val="30"/>
        </w:numPr>
        <w:tabs>
          <w:tab w:val="left" w:pos="567"/>
        </w:tabs>
        <w:autoSpaceDE w:val="0"/>
        <w:autoSpaceDN w:val="0"/>
        <w:adjustRightInd w:val="0"/>
        <w:spacing w:after="200" w:line="360" w:lineRule="auto"/>
        <w:ind w:left="284" w:right="11" w:firstLine="76"/>
        <w:contextualSpacing/>
        <w:jc w:val="both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  ustawą z dnia 27 kwietnia 2001 r. Prawo ochrony środowiska </w:t>
      </w:r>
      <w:r w:rsidR="00F34A76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(t.j. Dz. U. z 2024 r. poz. 54</w:t>
      </w: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 z późn. zm.).</w:t>
      </w:r>
    </w:p>
    <w:p w14:paraId="48FB5B35" w14:textId="2CE55567" w:rsidR="00686EE3" w:rsidRPr="00686EE3" w:rsidRDefault="00686EE3" w:rsidP="00A73E71">
      <w:pPr>
        <w:widowControl w:val="0"/>
        <w:numPr>
          <w:ilvl w:val="0"/>
          <w:numId w:val="30"/>
        </w:numPr>
        <w:tabs>
          <w:tab w:val="left" w:pos="567"/>
        </w:tabs>
        <w:autoSpaceDE w:val="0"/>
        <w:autoSpaceDN w:val="0"/>
        <w:adjustRightInd w:val="0"/>
        <w:spacing w:after="200" w:line="360" w:lineRule="auto"/>
        <w:ind w:left="284" w:right="11" w:firstLine="76"/>
        <w:contextualSpacing/>
        <w:jc w:val="both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  </w:t>
      </w: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Rozporządzeniem Ministra Środowiska z dnia 6 lutego 2015 roku w sprawie komunalnych  osadów ściekowych (Dz. U. poz. 257 z późn. zm. </w:t>
      </w: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).  </w:t>
      </w:r>
    </w:p>
    <w:p w14:paraId="6DE6E195" w14:textId="77777777" w:rsidR="00686EE3" w:rsidRPr="00686EE3" w:rsidRDefault="00686EE3" w:rsidP="00A73E71">
      <w:pPr>
        <w:widowControl w:val="0"/>
        <w:numPr>
          <w:ilvl w:val="1"/>
          <w:numId w:val="33"/>
        </w:numPr>
        <w:autoSpaceDE w:val="0"/>
        <w:autoSpaceDN w:val="0"/>
        <w:adjustRightInd w:val="0"/>
        <w:spacing w:after="200" w:line="360" w:lineRule="auto"/>
        <w:ind w:right="11"/>
        <w:contextualSpacing/>
        <w:jc w:val="both"/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W ramach usługi do wywozu planuje się: </w:t>
      </w:r>
    </w:p>
    <w:p w14:paraId="4D690F75" w14:textId="1FDAB58E" w:rsidR="00686EE3" w:rsidRPr="00686EE3" w:rsidRDefault="00F34A76" w:rsidP="00A73E71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right="11"/>
        <w:jc w:val="both"/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pl-PL"/>
          <w14:ligatures w14:val="none"/>
        </w:rPr>
        <w:t>60</w:t>
      </w:r>
      <w:r w:rsidR="00686EE3" w:rsidRPr="00686EE3"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m</w:t>
      </w:r>
      <w:r w:rsidR="00686EE3" w:rsidRPr="00686EE3">
        <w:rPr>
          <w:rFonts w:ascii="Times New Roman" w:eastAsiaTheme="minorEastAsia" w:hAnsi="Times New Roman" w:cs="Times New Roman"/>
          <w:b/>
          <w:kern w:val="0"/>
          <w:sz w:val="24"/>
          <w:szCs w:val="24"/>
          <w:vertAlign w:val="superscript"/>
          <w:lang w:eastAsia="pl-PL"/>
          <w14:ligatures w14:val="none"/>
        </w:rPr>
        <w:t xml:space="preserve">3  </w:t>
      </w:r>
      <w:r w:rsidR="00686EE3"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osadu ściekowego z oczyszczalni ścieków w Kamiannej;</w:t>
      </w:r>
    </w:p>
    <w:p w14:paraId="5282DEEF" w14:textId="33D46F3B" w:rsidR="00686EE3" w:rsidRPr="00686EE3" w:rsidRDefault="00F34A76" w:rsidP="00A73E71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right="11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27</w:t>
      </w:r>
      <w:r w:rsidR="00686EE3" w:rsidRPr="00686EE3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0 t</w:t>
      </w:r>
      <w:r w:rsidR="00686EE3"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ustabilizowanego osadu komunalnego z oczyszczalni ścieków w Maciejowej;</w:t>
      </w:r>
    </w:p>
    <w:p w14:paraId="01AF5217" w14:textId="77777777" w:rsidR="00686EE3" w:rsidRPr="00686EE3" w:rsidRDefault="00686EE3" w:rsidP="00A73E71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right="11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pl-PL"/>
          <w14:ligatures w14:val="none"/>
        </w:rPr>
        <w:t>11 t</w:t>
      </w: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  skratek z oczyszczalni ścieków w Maciejowej;</w:t>
      </w:r>
    </w:p>
    <w:p w14:paraId="3DECF8F9" w14:textId="77777777" w:rsidR="00686EE3" w:rsidRPr="00686EE3" w:rsidRDefault="00686EE3" w:rsidP="00A73E71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right="11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pl-PL"/>
          <w14:ligatures w14:val="none"/>
        </w:rPr>
        <w:t>1 t</w:t>
      </w: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 skratek z oczyszczalni ścieków w Kamiannej;</w:t>
      </w:r>
    </w:p>
    <w:p w14:paraId="29DC7CD4" w14:textId="77777777" w:rsidR="00341E40" w:rsidRPr="00341E40" w:rsidRDefault="00F34A76" w:rsidP="00A73E71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right="11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3</w:t>
      </w:r>
      <w:r w:rsidR="00686EE3" w:rsidRPr="00686EE3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t</w:t>
      </w:r>
      <w:r w:rsidR="00686EE3"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piasku z piaskownika  z oczyszczalni ścieków w Maciejowej. </w:t>
      </w:r>
    </w:p>
    <w:p w14:paraId="0866A9C8" w14:textId="69561065" w:rsidR="00686EE3" w:rsidRPr="00341E40" w:rsidRDefault="00341E40" w:rsidP="00341E40">
      <w:pPr>
        <w:pStyle w:val="Akapitzlist"/>
        <w:numPr>
          <w:ilvl w:val="0"/>
          <w:numId w:val="31"/>
        </w:numPr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bookmarkStart w:id="6" w:name="_GoBack"/>
      <w:r w:rsidRPr="008630BD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3 m³</w:t>
      </w:r>
      <w:r w:rsidRPr="00341E40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</w:t>
      </w:r>
      <w:bookmarkEnd w:id="6"/>
      <w:r w:rsidRPr="00341E40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tłuszcze i mieszaniny olejów jadalnych z separacji.                                                                      </w:t>
      </w:r>
      <w:r w:rsidR="00686EE3" w:rsidRPr="00341E40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</w:t>
      </w:r>
    </w:p>
    <w:p w14:paraId="2004AFA6" w14:textId="77777777" w:rsidR="00341E40" w:rsidRPr="00341E40" w:rsidRDefault="00686EE3" w:rsidP="00341E40">
      <w:pPr>
        <w:widowControl w:val="0"/>
        <w:numPr>
          <w:ilvl w:val="1"/>
          <w:numId w:val="33"/>
        </w:numPr>
        <w:autoSpaceDE w:val="0"/>
        <w:autoSpaceDN w:val="0"/>
        <w:adjustRightInd w:val="0"/>
        <w:spacing w:after="0" w:line="360" w:lineRule="auto"/>
        <w:ind w:right="11"/>
        <w:jc w:val="both"/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Wykonawca zobowiązuje się  do stałego podstawiania na oczyszczalni ścieków                                        w miejscowości Maciejowa, w okresie trwania umowy, na swój koszt, kontenera   </w:t>
      </w: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br/>
        <w:t xml:space="preserve">o pojemności  </w:t>
      </w:r>
      <w:r w:rsidR="00341E40" w:rsidRPr="00341E40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7 m3 do wywozu ustabilizowanego osadu ściekowego oraz pojemnika/kontenera o pojemności 0,6 m³ na tłuszcze i mieszaniny olejów jadalnych </w:t>
      </w:r>
    </w:p>
    <w:p w14:paraId="477A6E0B" w14:textId="6ED34845" w:rsidR="00686EE3" w:rsidRPr="00686EE3" w:rsidRDefault="00341E40" w:rsidP="00341E40">
      <w:pPr>
        <w:widowControl w:val="0"/>
        <w:autoSpaceDE w:val="0"/>
        <w:autoSpaceDN w:val="0"/>
        <w:adjustRightInd w:val="0"/>
        <w:spacing w:after="0" w:line="360" w:lineRule="auto"/>
        <w:ind w:left="360" w:right="11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41E40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z separacji. W momencie odbioru odpadów Wykonawca jest obowiązany do podstawienia nowych, pustych kontenerów/pojemników.  </w:t>
      </w:r>
    </w:p>
    <w:p w14:paraId="2B425D2C" w14:textId="084A7D6C" w:rsidR="00686EE3" w:rsidRPr="00686EE3" w:rsidRDefault="00686EE3" w:rsidP="00A73E71">
      <w:pPr>
        <w:widowControl w:val="0"/>
        <w:numPr>
          <w:ilvl w:val="1"/>
          <w:numId w:val="33"/>
        </w:numPr>
        <w:autoSpaceDE w:val="0"/>
        <w:autoSpaceDN w:val="0"/>
        <w:adjustRightInd w:val="0"/>
        <w:spacing w:after="0" w:line="360" w:lineRule="auto"/>
        <w:ind w:right="11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Ilość wytworzonych odpadów uzależniona jest od ilości i jakości ścieków doprowadzanych na oczyszczalnie. Zamawiający zastrzega sobie prawo do zmniejszenia lub zwiększenia ilości przekazywanych odpadów w okresie trwania zamówienia, co nie może stanowić podstawy do odstąpienia przez Wykonawcę od umowy i nie powoduje żadnych roszczeń </w:t>
      </w: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 xml:space="preserve">Wykonawcy wobec Zamawiającego. </w:t>
      </w:r>
    </w:p>
    <w:p w14:paraId="2C9E4423" w14:textId="77AAB1C5" w:rsidR="00686EE3" w:rsidRPr="00686EE3" w:rsidRDefault="00686EE3" w:rsidP="00A73E71">
      <w:pPr>
        <w:widowControl w:val="0"/>
        <w:numPr>
          <w:ilvl w:val="1"/>
          <w:numId w:val="33"/>
        </w:numPr>
        <w:autoSpaceDE w:val="0"/>
        <w:autoSpaceDN w:val="0"/>
        <w:adjustRightInd w:val="0"/>
        <w:spacing w:after="0" w:line="360" w:lineRule="auto"/>
        <w:ind w:right="11"/>
        <w:jc w:val="both"/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>Zamawiający nie dopuszcza magazynowania osadu na terenie oczyszczalni ścieków celem   uzbierania większej partii transportowej.</w:t>
      </w:r>
    </w:p>
    <w:p w14:paraId="39D0D6E2" w14:textId="1B23322E" w:rsidR="00686EE3" w:rsidRPr="00686EE3" w:rsidRDefault="00686EE3" w:rsidP="00A73E71">
      <w:pPr>
        <w:widowControl w:val="0"/>
        <w:numPr>
          <w:ilvl w:val="1"/>
          <w:numId w:val="33"/>
        </w:numPr>
        <w:autoSpaceDE w:val="0"/>
        <w:autoSpaceDN w:val="0"/>
        <w:adjustRightInd w:val="0"/>
        <w:spacing w:after="0" w:line="360" w:lineRule="auto"/>
        <w:ind w:left="357" w:right="11"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odebrane odpady  musi zagospodarować we własnym zakresie lub przekazać zakładom prowadzącym działalność w zakresie wykorzystania, odzysku </w:t>
      </w:r>
      <w:r w:rsidR="00076DB1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i unieszkodliwiania odpadów zgodnie z obowiązującymi przepisami.</w:t>
      </w: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686EE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przejmuje od Zamawiającego odpowiedzialność za zagospodarowanie tymi odpadami.</w:t>
      </w:r>
    </w:p>
    <w:p w14:paraId="26D0B5A8" w14:textId="1720F195" w:rsidR="00686EE3" w:rsidRPr="00686EE3" w:rsidRDefault="00686EE3" w:rsidP="00A73E71">
      <w:pPr>
        <w:widowControl w:val="0"/>
        <w:numPr>
          <w:ilvl w:val="1"/>
          <w:numId w:val="33"/>
        </w:numPr>
        <w:autoSpaceDE w:val="0"/>
        <w:autoSpaceDN w:val="0"/>
        <w:adjustRightInd w:val="0"/>
        <w:spacing w:after="0" w:line="360" w:lineRule="auto"/>
        <w:ind w:left="357" w:right="11"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ponosi odpowiedzialność za rzetelne prowadzenie gospodarki odpadami objętej niniejszym zamówieniem. </w:t>
      </w:r>
    </w:p>
    <w:p w14:paraId="3481A8CB" w14:textId="02B7488F" w:rsidR="00686EE3" w:rsidRPr="00686EE3" w:rsidRDefault="00686EE3" w:rsidP="00A73E71">
      <w:pPr>
        <w:widowControl w:val="0"/>
        <w:numPr>
          <w:ilvl w:val="1"/>
          <w:numId w:val="33"/>
        </w:numPr>
        <w:suppressAutoHyphens/>
        <w:autoSpaceDE w:val="0"/>
        <w:autoSpaceDN w:val="0"/>
        <w:adjustRightInd w:val="0"/>
        <w:spacing w:after="0" w:line="360" w:lineRule="auto"/>
        <w:ind w:right="11"/>
        <w:contextualSpacing/>
        <w:jc w:val="both"/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Odbiór odpadów  będzie się odbywał w zależności od potrzeb tj. w miarę ich wytwarzania. </w:t>
      </w:r>
    </w:p>
    <w:p w14:paraId="2DFD270D" w14:textId="6F442AEA" w:rsidR="00686EE3" w:rsidRPr="00686EE3" w:rsidRDefault="00686EE3" w:rsidP="00A73E71">
      <w:pPr>
        <w:widowControl w:val="0"/>
        <w:numPr>
          <w:ilvl w:val="1"/>
          <w:numId w:val="33"/>
        </w:numPr>
        <w:suppressAutoHyphens/>
        <w:autoSpaceDE w:val="0"/>
        <w:autoSpaceDN w:val="0"/>
        <w:adjustRightInd w:val="0"/>
        <w:spacing w:after="0" w:line="360" w:lineRule="auto"/>
        <w:ind w:right="11"/>
        <w:contextualSpacing/>
        <w:jc w:val="both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Realizacja usługi od czasu zgłoszenia – zgodnie  ze wskazaniem Wykonawcy w ofercie. Zgłoszenie usługi może odbywać się telefonicznie, faxem lub za pośrednictwem poczty elektronicznej. </w:t>
      </w:r>
      <w:r w:rsidRPr="00686EE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Zgłoszenia będą przekazywane Wykonawcy w godzinach od 7.00 – 15.00 w dni robocze od poniedziałku do piątku</w:t>
      </w:r>
      <w:r w:rsidRPr="00686EE3"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. Forma porozumiewania zostanie uzgodnienia </w:t>
      </w:r>
      <w:r w:rsidRPr="00686EE3">
        <w:rPr>
          <w:rFonts w:ascii="Times New Roman" w:eastAsia="Calibri" w:hAnsi="Times New Roman" w:cs="Times New Roman"/>
          <w:bCs/>
          <w:kern w:val="0"/>
          <w:sz w:val="24"/>
          <w:szCs w:val="24"/>
          <w:lang w:eastAsia="zh-CN"/>
          <w14:ligatures w14:val="none"/>
        </w:rPr>
        <w:br/>
        <w:t>z wybranym w toku postępowania Wykonawcą.</w:t>
      </w:r>
    </w:p>
    <w:p w14:paraId="63CFD64B" w14:textId="77777777" w:rsidR="00686EE3" w:rsidRPr="00686EE3" w:rsidRDefault="00686EE3" w:rsidP="00A73E71">
      <w:pPr>
        <w:widowControl w:val="0"/>
        <w:numPr>
          <w:ilvl w:val="1"/>
          <w:numId w:val="33"/>
        </w:numPr>
        <w:suppressAutoHyphens/>
        <w:autoSpaceDE w:val="0"/>
        <w:autoSpaceDN w:val="0"/>
        <w:adjustRightInd w:val="0"/>
        <w:spacing w:after="0" w:line="360" w:lineRule="auto"/>
        <w:ind w:right="11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Wykonawca winien:</w:t>
      </w:r>
    </w:p>
    <w:p w14:paraId="375CDA68" w14:textId="77777777" w:rsidR="00686EE3" w:rsidRPr="00686EE3" w:rsidRDefault="00686EE3" w:rsidP="00A73E71">
      <w:pPr>
        <w:widowControl w:val="0"/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360" w:lineRule="auto"/>
        <w:ind w:right="1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 posiadać aktualne zezwolenie na prowadzenie działalności w zakresie gospodarowania odpadami tj,: zbieranie lub przetwarzanie odpadów oraz transport wydane zgodnie                                 z przepisami ustawy z dnia 14 grudnia 2012 roku o odpadach (t.j. Dz. U. z 2023 r. poz. 1587)</w:t>
      </w:r>
      <w:r w:rsidRPr="00686EE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dysponować środkami transportu drogowego dostosowanymi do odbioru przedmiotu zamówienia i pracownikami;</w:t>
      </w:r>
    </w:p>
    <w:p w14:paraId="0033957C" w14:textId="77777777" w:rsidR="00686EE3" w:rsidRPr="00686EE3" w:rsidRDefault="00686EE3" w:rsidP="00A73E71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right="11"/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świadczyć usługę zgodnie z przepisami o ruchu drogowym, wymogami ochrony sanitarnej, przepisami z zakresu prawa ochrony środowiska i o odpadach;</w:t>
      </w:r>
    </w:p>
    <w:p w14:paraId="04C2D36F" w14:textId="070CD9D4" w:rsidR="00686EE3" w:rsidRPr="00686EE3" w:rsidRDefault="00686EE3" w:rsidP="00A73E71">
      <w:pPr>
        <w:widowControl w:val="0"/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360" w:lineRule="auto"/>
        <w:ind w:right="11"/>
        <w:jc w:val="both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zapewnić odbiór odpadów przez przedsiębiorcę prowadzącego działalność w zakresie odzysku lub unieszkodliwiania odpadów.</w:t>
      </w:r>
    </w:p>
    <w:p w14:paraId="4C41D7E6" w14:textId="2A918245" w:rsidR="00686EE3" w:rsidRPr="00686EE3" w:rsidRDefault="00686EE3" w:rsidP="00A73E71">
      <w:pPr>
        <w:widowControl w:val="0"/>
        <w:numPr>
          <w:ilvl w:val="1"/>
          <w:numId w:val="33"/>
        </w:numPr>
        <w:autoSpaceDE w:val="0"/>
        <w:autoSpaceDN w:val="0"/>
        <w:adjustRightInd w:val="0"/>
        <w:spacing w:after="0" w:line="360" w:lineRule="auto"/>
        <w:ind w:right="11"/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Rozliczenie za usługę będzie </w:t>
      </w:r>
      <w:r w:rsidR="00F34A76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odbywało się fakturami miesięcznymi, za każdy miesiąc kalendarzowy „z dołu”.</w:t>
      </w:r>
    </w:p>
    <w:p w14:paraId="65E48EAE" w14:textId="07CD9274" w:rsidR="00686EE3" w:rsidRPr="00686EE3" w:rsidRDefault="00686EE3" w:rsidP="00A73E71">
      <w:pPr>
        <w:widowControl w:val="0"/>
        <w:numPr>
          <w:ilvl w:val="1"/>
          <w:numId w:val="33"/>
        </w:numPr>
        <w:autoSpaceDE w:val="0"/>
        <w:autoSpaceDN w:val="0"/>
        <w:adjustRightInd w:val="0"/>
        <w:spacing w:after="0" w:line="360" w:lineRule="auto"/>
        <w:ind w:right="11"/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Wykonawca zobowiązany jest do przekazywania Zamawiającemu kart przekazania odpadów zgodnie z przepisami ustawy z dnia 14 grudnia 2012 roku o odpadach (t.j. Dz. U. z 2023 r. poz. 1587).</w:t>
      </w:r>
      <w:r w:rsidRPr="00686EE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72115435" w14:textId="29BACB47" w:rsidR="00686EE3" w:rsidRPr="00686EE3" w:rsidRDefault="00686EE3" w:rsidP="00A73E71">
      <w:pPr>
        <w:widowControl w:val="0"/>
        <w:numPr>
          <w:ilvl w:val="1"/>
          <w:numId w:val="33"/>
        </w:numPr>
        <w:autoSpaceDE w:val="0"/>
        <w:autoSpaceDN w:val="0"/>
        <w:adjustRightInd w:val="0"/>
        <w:spacing w:after="0" w:line="360" w:lineRule="auto"/>
        <w:ind w:right="11"/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Karty przekazania odpadów, dla każdego rodzaju odpadów, będą wystawiane indywidualnie dla każdej oczyszczalni z osobna. Zamawiający nie dopuszcza wystawiania zbiorczych kart przekazania odpadu. </w:t>
      </w:r>
    </w:p>
    <w:p w14:paraId="10E5E04C" w14:textId="786851F3" w:rsidR="00686EE3" w:rsidRPr="00686EE3" w:rsidRDefault="00686EE3" w:rsidP="00A73E71">
      <w:pPr>
        <w:widowControl w:val="0"/>
        <w:numPr>
          <w:ilvl w:val="1"/>
          <w:numId w:val="33"/>
        </w:numPr>
        <w:autoSpaceDE w:val="0"/>
        <w:autoSpaceDN w:val="0"/>
        <w:adjustRightInd w:val="0"/>
        <w:spacing w:after="0" w:line="360" w:lineRule="auto"/>
        <w:ind w:right="11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ponosi odpowiedzialność wobec Zamawiającego i osób trzecich za szkody na </w:t>
      </w: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mieniu i zdrowiu osób trzecich, powstałe podczas i w związku z realizacją przedmiotu umowy w zakresie określonym w Kodeksie Cywilnym oraz innych ustawach.</w:t>
      </w:r>
    </w:p>
    <w:p w14:paraId="200C04B2" w14:textId="63A6F23A" w:rsidR="00686EE3" w:rsidRPr="00686EE3" w:rsidRDefault="00686EE3" w:rsidP="00A73E71">
      <w:pPr>
        <w:widowControl w:val="0"/>
        <w:numPr>
          <w:ilvl w:val="1"/>
          <w:numId w:val="33"/>
        </w:numPr>
        <w:autoSpaceDE w:val="0"/>
        <w:autoSpaceDN w:val="0"/>
        <w:adjustRightInd w:val="0"/>
        <w:spacing w:after="0" w:line="360" w:lineRule="auto"/>
        <w:ind w:left="357" w:right="11"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Wskazane jest dokonanie przez Wykonawcę wizji lokalnej na miejscu odbioru odpadów, celem zapoznania się z warunkami technicznymi i przestrzennymi odbioru odpadów.</w:t>
      </w:r>
      <w:r w:rsidRPr="00686EE3">
        <w:rPr>
          <w:rFonts w:ascii="Times New Roman" w:hAnsi="Times New Roman"/>
          <w:kern w:val="0"/>
          <w:sz w:val="24"/>
          <w:szCs w:val="24"/>
          <w14:ligatures w14:val="none"/>
        </w:rPr>
        <w:t xml:space="preserve"> </w:t>
      </w:r>
    </w:p>
    <w:p w14:paraId="54E39C2C" w14:textId="2FB75D75" w:rsidR="00686EE3" w:rsidRPr="00686EE3" w:rsidRDefault="00686EE3" w:rsidP="00A73E71">
      <w:pPr>
        <w:widowControl w:val="0"/>
        <w:numPr>
          <w:ilvl w:val="1"/>
          <w:numId w:val="3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right="11"/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W przypadku   postępowania nie ma zastosowania delegacja zawarta   w przepisach ustawy </w:t>
      </w:r>
      <w:bookmarkStart w:id="7" w:name="_Hlk143165976"/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Prawa zamówień publicznych </w:t>
      </w:r>
      <w:bookmarkEnd w:id="7"/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– wymagania w zakresie dostępności dla osób niepełnosprawnych.</w:t>
      </w:r>
    </w:p>
    <w:p w14:paraId="3AEB2458" w14:textId="77777777" w:rsidR="00686EE3" w:rsidRPr="00076DB1" w:rsidRDefault="00686EE3" w:rsidP="00A73E71">
      <w:pPr>
        <w:widowControl w:val="0"/>
        <w:numPr>
          <w:ilvl w:val="1"/>
          <w:numId w:val="33"/>
        </w:numPr>
        <w:autoSpaceDE w:val="0"/>
        <w:autoSpaceDN w:val="0"/>
        <w:adjustRightInd w:val="0"/>
        <w:spacing w:after="0" w:line="360" w:lineRule="auto"/>
        <w:ind w:right="11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Zamawiający wymaga na podstawie ustawy Prawa zamówień publicznych, zatrudnienia przez Wykonawcę na podstawie umowy o pracę, osób wykonujących czynności faktycznie związane  z przedmiotem zamówienia w sposób określony w art. 22 § 1 ustawy z dnia 26 czerwca 1974r. – Kodeks Pracy (t.j. Dz. U. z 2023 r. poz. 1465).</w:t>
      </w:r>
    </w:p>
    <w:p w14:paraId="5693C4F3" w14:textId="77777777" w:rsidR="00076DB1" w:rsidRPr="00686EE3" w:rsidRDefault="00076DB1" w:rsidP="00076DB1">
      <w:pPr>
        <w:widowControl w:val="0"/>
        <w:autoSpaceDE w:val="0"/>
        <w:autoSpaceDN w:val="0"/>
        <w:adjustRightInd w:val="0"/>
        <w:spacing w:after="0" w:line="360" w:lineRule="auto"/>
        <w:ind w:left="360" w:right="11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686EE3" w14:paraId="43494CDD" w14:textId="77777777" w:rsidTr="00A435EE">
        <w:tc>
          <w:tcPr>
            <w:tcW w:w="9067" w:type="dxa"/>
            <w:shd w:val="clear" w:color="auto" w:fill="E7E6E6" w:themeFill="background2"/>
          </w:tcPr>
          <w:p w14:paraId="77FD1631" w14:textId="5FD5D610" w:rsidR="00686EE3" w:rsidRPr="00110096" w:rsidRDefault="00686EE3" w:rsidP="00A435EE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9C69D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t>CZĘŚĆ I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br/>
            </w:r>
            <w:r w:rsidRPr="00686EE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WYWÓZ NIECZYSTOŚCI – USŁUGI UDRAŻNIANIA SIECI KANALIZACJI SANITARNEJ ORAZ CZYSZCZENIA PRZEPOMPOWNI KANALIZACJI SANITARNEJ NA TERENIE GMINY ŁABOWA</w:t>
            </w:r>
            <w:r w:rsidRPr="00686EE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</w:p>
        </w:tc>
      </w:tr>
    </w:tbl>
    <w:p w14:paraId="2E5E9519" w14:textId="77777777" w:rsidR="00686EE3" w:rsidRDefault="00686EE3">
      <w:pPr>
        <w:rPr>
          <w:rFonts w:ascii="Times New Roman" w:hAnsi="Times New Roman" w:cs="Times New Roman"/>
        </w:rPr>
      </w:pPr>
    </w:p>
    <w:p w14:paraId="3BE6C234" w14:textId="09502A4C" w:rsidR="00686EE3" w:rsidRDefault="00686EE3" w:rsidP="00A73E71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right="11"/>
        <w:jc w:val="both"/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Przedmiotem zamówienia są usługi </w:t>
      </w: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udrażniania sieci kanalizacji sanitarnej oraz czyszczenia 27 przepompowni kanalizacji sanitarnej na </w:t>
      </w:r>
      <w:r w:rsidR="00F34A76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>terenie Gminy Łabowa w roku 2025</w:t>
      </w: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>.</w:t>
      </w:r>
    </w:p>
    <w:p w14:paraId="4D7B0F65" w14:textId="54076CD3" w:rsidR="00686EE3" w:rsidRPr="00686EE3" w:rsidRDefault="00686EE3" w:rsidP="00A73E71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right="11"/>
        <w:jc w:val="both"/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>Wykonawca realizuje przedmiot usługi zgodnie z obowiązującymi przepisami prawa,                                 a w szczególności zgodnie z :</w:t>
      </w:r>
    </w:p>
    <w:p w14:paraId="050A7AC6" w14:textId="36065018" w:rsidR="00686EE3" w:rsidRPr="00686EE3" w:rsidRDefault="00686EE3" w:rsidP="00A73E71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after="200" w:line="360" w:lineRule="auto"/>
        <w:ind w:right="11"/>
        <w:jc w:val="both"/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>ustawą z dnia 14 grudnia 2012 r. o odpadach (</w:t>
      </w:r>
      <w:bookmarkStart w:id="8" w:name="_Hlk143164166"/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>t.j. Dz. U. z 2023 r. poz. 1587</w:t>
      </w:r>
      <w:bookmarkEnd w:id="8"/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>)</w:t>
      </w:r>
    </w:p>
    <w:p w14:paraId="133EBE27" w14:textId="2325710C" w:rsidR="00076DB1" w:rsidRPr="00076DB1" w:rsidRDefault="00686EE3" w:rsidP="00A73E71">
      <w:pPr>
        <w:pStyle w:val="Akapitzlist"/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200" w:line="360" w:lineRule="auto"/>
        <w:ind w:right="11"/>
        <w:jc w:val="both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>ustawą z dnia 27 kwietnia 2001 r. Prawo ochrony środowiska (</w:t>
      </w:r>
      <w:r w:rsidRPr="00686EE3">
        <w:rPr>
          <w:kern w:val="0"/>
          <w:sz w:val="24"/>
          <w:szCs w:val="24"/>
          <w14:ligatures w14:val="none"/>
        </w:rPr>
        <w:t xml:space="preserve"> </w:t>
      </w: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t.j. Dz. U. </w:t>
      </w:r>
      <w:r w:rsidR="00F34A76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>z 2024</w:t>
      </w: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r. poz.</w:t>
      </w:r>
      <w:r w:rsidR="00F34A76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>54</w:t>
      </w: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z późn. zm)</w:t>
      </w:r>
    </w:p>
    <w:p w14:paraId="5252A7BF" w14:textId="167DB282" w:rsidR="00686EE3" w:rsidRPr="00076DB1" w:rsidRDefault="00686EE3" w:rsidP="00A73E71">
      <w:pPr>
        <w:pStyle w:val="Akapitzlist"/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200" w:line="360" w:lineRule="auto"/>
        <w:ind w:right="11"/>
        <w:jc w:val="both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076DB1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Rozporządzeniem Ministra Środowiska z dnia 6 lutego 2015 roku w sprawie komunalnych  osadów ściekowych (Dz. U. poz. 257 z późn. zm</w:t>
      </w:r>
      <w:r w:rsidRPr="00076DB1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.).  </w:t>
      </w:r>
    </w:p>
    <w:p w14:paraId="47FA2606" w14:textId="60A132E0" w:rsidR="00686EE3" w:rsidRPr="00686EE3" w:rsidRDefault="00076DB1" w:rsidP="00A73E71">
      <w:pPr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200" w:line="360" w:lineRule="auto"/>
        <w:ind w:right="11"/>
        <w:contextualSpacing/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>u</w:t>
      </w:r>
      <w:r w:rsidR="00686EE3"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>staw</w:t>
      </w:r>
      <w:r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>ą</w:t>
      </w:r>
      <w:r w:rsidR="00686EE3"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z dnia 20 czerwca 1997 r. - Prawo o ruchu drogowym </w:t>
      </w:r>
      <w:r w:rsidR="00686EE3"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(t.j. Dz. U. z 2023 r. poz. 1047 z późn. zm.).</w:t>
      </w:r>
      <w:r w:rsidR="00686EE3" w:rsidRPr="00686EE3">
        <w:rPr>
          <w:rFonts w:ascii="Times New Roman" w:eastAsiaTheme="minorEastAsia" w:hAnsi="Times New Roman" w:cs="Times New Roman"/>
          <w:bCs/>
          <w:color w:val="FF0000"/>
          <w:kern w:val="0"/>
          <w:sz w:val="24"/>
          <w:szCs w:val="24"/>
          <w:lang w:eastAsia="pl-PL"/>
          <w14:ligatures w14:val="none"/>
        </w:rPr>
        <w:t xml:space="preserve">  </w:t>
      </w:r>
    </w:p>
    <w:p w14:paraId="629193A3" w14:textId="2329A34D" w:rsidR="00686EE3" w:rsidRPr="00686EE3" w:rsidRDefault="00686EE3" w:rsidP="00A73E71">
      <w:pPr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200" w:line="360" w:lineRule="auto"/>
        <w:ind w:right="11"/>
        <w:contextualSpacing/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bCs/>
          <w:color w:val="FF0000"/>
          <w:kern w:val="0"/>
          <w:sz w:val="24"/>
          <w:szCs w:val="24"/>
          <w:lang w:eastAsia="pl-PL"/>
          <w14:ligatures w14:val="none"/>
        </w:rPr>
        <w:t xml:space="preserve"> </w:t>
      </w: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>Rozporządzenie</w:t>
      </w:r>
      <w:r w:rsidR="00076DB1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>m</w:t>
      </w: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Ministra Gospodarki Przestrzennej i Budownictwa z dnia 1 października 1993 r. w sprawie bezpieczeństwa i higieny pracy w oczyszczalniach ścieków (Dz. U. Nr 96, poz. 438).</w:t>
      </w:r>
    </w:p>
    <w:p w14:paraId="425EF4EF" w14:textId="551B1291" w:rsidR="00686EE3" w:rsidRPr="00076DB1" w:rsidRDefault="00686EE3" w:rsidP="00A73E71">
      <w:pPr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200" w:line="360" w:lineRule="auto"/>
        <w:ind w:right="11"/>
        <w:contextualSpacing/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bCs/>
          <w:color w:val="FF0000"/>
          <w:kern w:val="0"/>
          <w:sz w:val="24"/>
          <w:szCs w:val="24"/>
          <w:lang w:eastAsia="pl-PL"/>
          <w14:ligatures w14:val="none"/>
        </w:rPr>
        <w:t xml:space="preserve"> </w:t>
      </w: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076DB1" w:rsidRPr="00076DB1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>u</w:t>
      </w: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>staw</w:t>
      </w:r>
      <w:r w:rsidR="00076DB1" w:rsidRPr="00076DB1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>ą</w:t>
      </w: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z dnia 26 czerwca 1974 r. Kodeks pracy (</w:t>
      </w: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t.j. Dz. U. z 2023 r. poz. 1465</w:t>
      </w: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>).</w:t>
      </w:r>
    </w:p>
    <w:p w14:paraId="3B7368E8" w14:textId="64483D27" w:rsidR="00686EE3" w:rsidRPr="00686EE3" w:rsidRDefault="00686EE3" w:rsidP="00A73E71">
      <w:pPr>
        <w:pStyle w:val="Akapitzlist"/>
        <w:widowControl w:val="0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200" w:line="360" w:lineRule="auto"/>
        <w:ind w:left="284" w:right="11" w:hanging="284"/>
        <w:jc w:val="both"/>
        <w:rPr>
          <w:rFonts w:ascii="Times New Roman" w:eastAsiaTheme="minorEastAsia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W ramach usługi  planuje się: </w:t>
      </w:r>
    </w:p>
    <w:p w14:paraId="558C5C74" w14:textId="00E74719" w:rsidR="00686EE3" w:rsidRPr="00686EE3" w:rsidRDefault="00686EE3" w:rsidP="00A73E71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right="11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lastRenderedPageBreak/>
        <w:t xml:space="preserve">Udrażnianie sieci kanalizacyjnej – </w:t>
      </w:r>
      <w:r w:rsidRPr="00686EE3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25 godz. </w:t>
      </w: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>– na terenie Gminy Łabowa</w:t>
      </w:r>
    </w:p>
    <w:p w14:paraId="168C990D" w14:textId="79E46A20" w:rsidR="005C1FD7" w:rsidRPr="00076DB1" w:rsidRDefault="00686EE3" w:rsidP="00A73E71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right="11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Udrażnianie przepompowni – </w:t>
      </w:r>
      <w:r w:rsidR="0006369F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65</w:t>
      </w:r>
      <w:r w:rsidRPr="00686EE3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szt</w:t>
      </w: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. – dotyczy prac wykonywanych na 27 przepompowniach będących własnością Gminy Łabowa.    </w:t>
      </w:r>
      <w:r w:rsidRPr="00076DB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                                                                        </w:t>
      </w:r>
    </w:p>
    <w:p w14:paraId="595DA068" w14:textId="5BB91AC5" w:rsidR="00686EE3" w:rsidRPr="00076DB1" w:rsidRDefault="00686EE3" w:rsidP="00A73E71">
      <w:pPr>
        <w:pStyle w:val="Akapitzlist"/>
        <w:numPr>
          <w:ilvl w:val="0"/>
          <w:numId w:val="38"/>
        </w:numPr>
        <w:spacing w:after="0" w:line="360" w:lineRule="auto"/>
        <w:ind w:left="284" w:right="11" w:hanging="284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5C1FD7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Czas realizacji usługi udrażniania sieci kanalizacji sanitarnej i czyszczenia przepompowni od momentu zgłoszenia nie może przekroczyć </w:t>
      </w:r>
      <w:r w:rsidRPr="005C1FD7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24 godzin</w:t>
      </w:r>
      <w:r w:rsidRPr="005C1FD7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. Usługi </w:t>
      </w:r>
      <w:r w:rsidRPr="005C1FD7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awaryjne</w:t>
      </w:r>
      <w:r w:rsidRPr="005C1FD7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wymagają zachowania gotowości przez </w:t>
      </w:r>
      <w:r w:rsidRPr="005C1FD7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24h/dobę przez 7 dni w tygodniu</w:t>
      </w:r>
      <w:r w:rsidRPr="005C1FD7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do niezwłocznego podjęcia działań. Rozpoczęcie usług musi nastąpić nie później niż </w:t>
      </w:r>
      <w:r w:rsidRPr="005C1FD7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4 godziny</w:t>
      </w:r>
      <w:r w:rsidRPr="005C1FD7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w dni robocze i nie później niż </w:t>
      </w:r>
      <w:r w:rsidRPr="005C1FD7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6 godzin</w:t>
      </w:r>
      <w:r w:rsidRPr="005C1FD7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w dniach wolnych od pracy i w porze nocnej.</w:t>
      </w:r>
    </w:p>
    <w:p w14:paraId="56285D59" w14:textId="4E492E86" w:rsidR="00686EE3" w:rsidRPr="00076DB1" w:rsidRDefault="00686EE3" w:rsidP="00A73E71">
      <w:pPr>
        <w:pStyle w:val="Akapitzlist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ind w:left="284" w:right="11" w:hanging="284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C1FD7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Ilość zleceń na usługi uzależniona będzie od faktycznej potrzeby czyszczenia przepompowni wewnątrz których gromadzą się różnego rodzaju stałe elementy, osady </w:t>
      </w:r>
      <w:r w:rsidR="00076DB1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5C1FD7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i tłuszcze, jak również od konieczności udrażniania sieci kanalizacyjnej mającej  na celu utrzymanie przepływu ścieków.</w:t>
      </w:r>
    </w:p>
    <w:p w14:paraId="2C785A01" w14:textId="121625DF" w:rsidR="00686EE3" w:rsidRPr="00076DB1" w:rsidRDefault="00686EE3" w:rsidP="00A73E71">
      <w:pPr>
        <w:pStyle w:val="Akapitzlist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ind w:left="284" w:right="11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C1FD7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Awaryjne czyszczenie kanalizacji sanitarnej będzie polegać na hydrodynamicznym czyszczeniu odcinków kanału w zakresie średnic DN160-DN300. Do udrażniania należy użyć wozu czyszczącego z systemem recyklingu z zastosowaniem odpowiednich głowic, </w:t>
      </w:r>
      <w:r w:rsidR="00076DB1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5C1FD7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w skrajnych przypadkach dopuszcza się użycie urządzeń do mechanicznego udrażniania kanalizacji.</w:t>
      </w:r>
    </w:p>
    <w:p w14:paraId="42B0C0C2" w14:textId="4CAF7AC3" w:rsidR="00686EE3" w:rsidRPr="00076DB1" w:rsidRDefault="00686EE3" w:rsidP="00A73E71">
      <w:pPr>
        <w:pStyle w:val="Akapitzlist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ind w:left="284" w:right="11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C1FD7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Wykonawca ponosi odpowiedzialność za rzetelne prowadzenie gospodarki odpadami objętej niniejszym zamówieniem. Wykonawca odebrane odpady  musi zagospodarować we własnym zakresie lub przekazać zakładom prowadzącym działalność w zakresie wykorzystania, odzysku i unieszkodliwiania odpadów zgodnie z obowiązującymi przepisami.</w:t>
      </w:r>
      <w:r w:rsidRPr="005C1FD7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5C1FD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przejmuje od Zamawiającego odpowiedzialność za zagospodarowanie tymi odpadami.</w:t>
      </w:r>
    </w:p>
    <w:p w14:paraId="4EC55B5F" w14:textId="45241FC1" w:rsidR="00686EE3" w:rsidRPr="00076DB1" w:rsidRDefault="00686EE3" w:rsidP="00A73E71">
      <w:pPr>
        <w:pStyle w:val="Akapitzlist"/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spacing w:after="0" w:line="360" w:lineRule="auto"/>
        <w:ind w:left="284" w:right="11" w:hanging="284"/>
        <w:jc w:val="both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5C1FD7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Zgłoszenie usługi może odbywać się telefonicznie, faxem lub za pośrednictwem poczty elektronicznej. </w:t>
      </w:r>
      <w:r w:rsidRPr="005C1FD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Zgłoszenia będą przekazywane Wykonawcy w godzinach od 7.00 – 15.00 </w:t>
      </w:r>
      <w:r w:rsidR="00076DB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5C1FD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dni robocze od poniedziałku do piątku</w:t>
      </w:r>
      <w:r w:rsidRPr="005C1FD7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:lang w:eastAsia="zh-CN"/>
          <w14:ligatures w14:val="none"/>
        </w:rPr>
        <w:t xml:space="preserve"> . Forma porozumiewania zostanie uzgodnienia </w:t>
      </w:r>
      <w:r w:rsidR="00076DB1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:lang w:eastAsia="zh-CN"/>
          <w14:ligatures w14:val="none"/>
        </w:rPr>
        <w:br/>
      </w:r>
      <w:r w:rsidRPr="005C1FD7">
        <w:rPr>
          <w:rFonts w:ascii="Times New Roman" w:eastAsia="Calibri" w:hAnsi="Times New Roman" w:cs="Times New Roman"/>
          <w:bCs/>
          <w:color w:val="000000"/>
          <w:kern w:val="0"/>
          <w:sz w:val="24"/>
          <w:szCs w:val="24"/>
          <w:lang w:eastAsia="zh-CN"/>
          <w14:ligatures w14:val="none"/>
        </w:rPr>
        <w:t>z wybranym w toku postępowania Wykonawcą. W przypadku usług awaryjnych Zamawiający zastrzega sobie możliwość dokonania zamówienia usługi telefonicznie na wskazany przez Wykonawcę numer telefonu przez 24h/ dobę przez 7 dni w tygodniu.</w:t>
      </w:r>
    </w:p>
    <w:p w14:paraId="044F231B" w14:textId="54CEA8A3" w:rsidR="00686EE3" w:rsidRPr="005C1FD7" w:rsidRDefault="00686EE3" w:rsidP="00A73E71">
      <w:pPr>
        <w:pStyle w:val="Akapitzlist"/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spacing w:after="0" w:line="360" w:lineRule="auto"/>
        <w:ind w:left="426" w:right="11" w:hanging="284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C1FD7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Wykonawca winien:</w:t>
      </w:r>
    </w:p>
    <w:p w14:paraId="6B02833F" w14:textId="14A7BD31" w:rsidR="00686EE3" w:rsidRPr="00686EE3" w:rsidRDefault="00686EE3" w:rsidP="00A73E71">
      <w:pPr>
        <w:widowControl w:val="0"/>
        <w:numPr>
          <w:ilvl w:val="0"/>
          <w:numId w:val="40"/>
        </w:numPr>
        <w:suppressAutoHyphens/>
        <w:autoSpaceDE w:val="0"/>
        <w:autoSpaceDN w:val="0"/>
        <w:adjustRightInd w:val="0"/>
        <w:spacing w:after="0" w:line="360" w:lineRule="auto"/>
        <w:ind w:right="11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 posiadać aktualne zezwolenie na prowadzenie działalności w zakresie gospodarowania odpadami tj,: zbieranie lub przetwarzanie odpadów oraz transport wydane zgodnie z przepisami ustawy z dnia 14 grudnia 2012 roku o odpadach </w:t>
      </w:r>
      <w:r w:rsidRPr="00686EE3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pl-PL"/>
          <w14:ligatures w14:val="none"/>
        </w:rPr>
        <w:t>(t.j. Dz. U. z 2023 r. poz. 1587</w:t>
      </w: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);</w:t>
      </w:r>
    </w:p>
    <w:p w14:paraId="5A71E9D1" w14:textId="77777777" w:rsidR="00686EE3" w:rsidRPr="00686EE3" w:rsidRDefault="00686EE3" w:rsidP="00A73E71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right="1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dysponować środkami transportu drogowego dostosowanymi do odbioru przedmiotu zamówienia i pracownikami;</w:t>
      </w:r>
    </w:p>
    <w:p w14:paraId="5F23E059" w14:textId="77777777" w:rsidR="00686EE3" w:rsidRPr="00686EE3" w:rsidRDefault="00686EE3" w:rsidP="00A73E71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right="11"/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świadczyć usługę zgodnie z przepisami o ruchu drogowym, wymogami ochrony sanitarnej, przepisami z zakresu prawa ochrony środowiska i o odpadach;</w:t>
      </w:r>
    </w:p>
    <w:p w14:paraId="29863406" w14:textId="4EB5789A" w:rsidR="00686EE3" w:rsidRPr="00686EE3" w:rsidRDefault="00686EE3" w:rsidP="00A73E71">
      <w:pPr>
        <w:widowControl w:val="0"/>
        <w:numPr>
          <w:ilvl w:val="0"/>
          <w:numId w:val="40"/>
        </w:numPr>
        <w:suppressAutoHyphens/>
        <w:autoSpaceDE w:val="0"/>
        <w:autoSpaceDN w:val="0"/>
        <w:adjustRightInd w:val="0"/>
        <w:spacing w:after="0" w:line="360" w:lineRule="auto"/>
        <w:ind w:right="11"/>
        <w:jc w:val="both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zapewnić odbiór odpadów przez przedsiębiorcę prowadzącego działalność </w:t>
      </w:r>
      <w:r w:rsidR="00076DB1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686EE3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w zakresie odzysku lub unieszkodliwiania odpadów.</w:t>
      </w:r>
    </w:p>
    <w:p w14:paraId="7D4EED2D" w14:textId="44EB147C" w:rsidR="0006369F" w:rsidRDefault="0006369F" w:rsidP="00A73E71">
      <w:pPr>
        <w:pStyle w:val="Akapitzlist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ind w:left="426" w:right="11" w:hanging="426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Rozliczenie za przedmiot niniejszej umowy będzie odbywało się fakturami miesięcznymi, za każdy miesiąc kalendarzowy „z dołu”.</w:t>
      </w:r>
    </w:p>
    <w:p w14:paraId="72C27755" w14:textId="0211BB66" w:rsidR="00686EE3" w:rsidRPr="00076DB1" w:rsidRDefault="00686EE3" w:rsidP="00A73E71">
      <w:pPr>
        <w:pStyle w:val="Akapitzlist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ind w:left="426" w:right="11" w:hanging="426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C1FD7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Wykonawca zobowiązany jest do przekazywania Zamawiającemu kart przekazania odpadów zgodnie z przepisami ustawy z dnia 14 grudnia 2012 roku o odpadach (t.j. Dz. U. z 2023 r. poz. 1587).</w:t>
      </w:r>
      <w:r w:rsidRPr="005C1FD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39EE1BCB" w14:textId="19CC3D28" w:rsidR="00686EE3" w:rsidRPr="00076DB1" w:rsidRDefault="00686EE3" w:rsidP="00A73E71">
      <w:pPr>
        <w:pStyle w:val="Akapitzlist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ind w:left="426" w:right="11" w:hanging="426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C1FD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Karty przekazania odpadów, dla każdego rodzaju odpadów, będą wystawiane indywidualnie dla każdej oczyszczalni z osobna. Zamawiający nie dopuszcza wystawiania zbiorczych kart przekazania odpadu. </w:t>
      </w:r>
    </w:p>
    <w:p w14:paraId="4E01D26F" w14:textId="786F6AD4" w:rsidR="00686EE3" w:rsidRPr="00076DB1" w:rsidRDefault="00686EE3" w:rsidP="00A73E71">
      <w:pPr>
        <w:pStyle w:val="Akapitzlist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ind w:left="426" w:right="11" w:hanging="426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C1FD7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Wykonawca ponosi odpowiedzialność wobec Zamawiającego i osób trzecich za szkody na mieniu i zdrowiu osób trzecich, powstałe podczas i w związku z realizacją przedmiotu umowy  w zakresie określonym w Kodeksie Cywilnym oraz innych ustawach.</w:t>
      </w:r>
    </w:p>
    <w:p w14:paraId="1D49ACAB" w14:textId="4DF3F823" w:rsidR="00686EE3" w:rsidRPr="00076DB1" w:rsidRDefault="00686EE3" w:rsidP="00A73E71">
      <w:pPr>
        <w:pStyle w:val="Akapitzlist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ind w:left="426" w:right="11" w:hanging="426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5C1FD7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Wskazane jest dokonanie przez Wykonawcę wizji lokalnej na miejscu odbioru odpadów, celem zapoznania się z warunkami technicznymi i przestrzennymi odbioru odpadów.  </w:t>
      </w:r>
      <w:r w:rsidRPr="00076DB1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641B39DE" w14:textId="16A8F763" w:rsidR="00686EE3" w:rsidRPr="00076DB1" w:rsidRDefault="00686EE3" w:rsidP="00A73E71">
      <w:pPr>
        <w:pStyle w:val="Akapitzlist"/>
        <w:widowControl w:val="0"/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567" w:right="11" w:hanging="567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C1FD7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W przypadku   postępowania nie ma zastosowania delegacja zawarta   w przepisach ustawy Prawa zamówień publicznych – wymagania w zakresie dostępności dla osób niepełnosprawnych.</w:t>
      </w:r>
    </w:p>
    <w:p w14:paraId="0387D956" w14:textId="616EBA20" w:rsidR="00686EE3" w:rsidRPr="005C1FD7" w:rsidRDefault="00686EE3" w:rsidP="00A73E71">
      <w:pPr>
        <w:pStyle w:val="Akapitzlist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ind w:left="426" w:right="11" w:hanging="426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  <w:r w:rsidRPr="005C1FD7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Zamawiający wymaga na podstawie ustawy Prawa zamówień publicznych, zatrudnienia przez Wykonawcę na podstawie umowy o pracę, osób wykonujących czynności faktycznie związane  z przedmiotem zamówienia w sposób określony w art. 22 § 1 ustawy z dnia 26 czerwca 1974r. – Kodeks Pracy (t.j. Dz. U. z 2023 r. poz. 1465).</w:t>
      </w:r>
    </w:p>
    <w:p w14:paraId="701B6A93" w14:textId="77777777" w:rsidR="00686EE3" w:rsidRPr="009C69D7" w:rsidRDefault="00686EE3">
      <w:pPr>
        <w:rPr>
          <w:rFonts w:ascii="Times New Roman" w:hAnsi="Times New Roman" w:cs="Times New Roman"/>
        </w:rPr>
      </w:pPr>
    </w:p>
    <w:sectPr w:rsidR="00686EE3" w:rsidRPr="009C69D7" w:rsidSect="00E361E2">
      <w:headerReference w:type="default" r:id="rId12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28C78" w14:textId="77777777" w:rsidR="002D114A" w:rsidRDefault="002D114A" w:rsidP="009C69D7">
      <w:pPr>
        <w:spacing w:after="0" w:line="240" w:lineRule="auto"/>
      </w:pPr>
      <w:r>
        <w:separator/>
      </w:r>
    </w:p>
  </w:endnote>
  <w:endnote w:type="continuationSeparator" w:id="0">
    <w:p w14:paraId="2E9583C9" w14:textId="77777777" w:rsidR="002D114A" w:rsidRDefault="002D114A" w:rsidP="009C6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AFAB73" w14:textId="77777777" w:rsidR="002D114A" w:rsidRDefault="002D114A" w:rsidP="009C69D7">
      <w:pPr>
        <w:spacing w:after="0" w:line="240" w:lineRule="auto"/>
      </w:pPr>
      <w:r>
        <w:separator/>
      </w:r>
    </w:p>
  </w:footnote>
  <w:footnote w:type="continuationSeparator" w:id="0">
    <w:p w14:paraId="78C8F030" w14:textId="77777777" w:rsidR="002D114A" w:rsidRDefault="002D114A" w:rsidP="009C6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2A7B6" w14:textId="67C63887" w:rsidR="009C69D7" w:rsidRPr="009C69D7" w:rsidRDefault="009C69D7" w:rsidP="009C69D7">
    <w:pPr>
      <w:widowControl w:val="0"/>
      <w:tabs>
        <w:tab w:val="right" w:pos="9072"/>
      </w:tabs>
      <w:autoSpaceDE w:val="0"/>
      <w:autoSpaceDN w:val="0"/>
      <w:adjustRightInd w:val="0"/>
      <w:spacing w:after="0" w:line="240" w:lineRule="auto"/>
      <w:rPr>
        <w:rFonts w:ascii="Times New Roman" w:eastAsia="Batang" w:hAnsi="Times New Roman" w:cs="Times New Roman"/>
        <w:i/>
        <w:kern w:val="0"/>
        <w:sz w:val="20"/>
        <w:szCs w:val="20"/>
        <w:u w:val="single"/>
        <w:lang w:val="x-none" w:eastAsia="x-none"/>
        <w14:ligatures w14:val="none"/>
      </w:rPr>
    </w:pPr>
    <w:r w:rsidRPr="009C69D7">
      <w:rPr>
        <w:rFonts w:ascii="Times New Roman" w:eastAsia="Batang" w:hAnsi="Times New Roman" w:cs="Times New Roman"/>
        <w:i/>
        <w:color w:val="000000"/>
        <w:kern w:val="0"/>
        <w:sz w:val="20"/>
        <w:szCs w:val="20"/>
        <w:u w:val="single"/>
        <w:lang w:eastAsia="x-none"/>
        <w14:ligatures w14:val="none"/>
      </w:rPr>
      <w:t>O</w:t>
    </w:r>
    <w:r w:rsidRPr="009C69D7">
      <w:rPr>
        <w:rFonts w:ascii="Times New Roman" w:eastAsia="Batang" w:hAnsi="Times New Roman" w:cs="Times New Roman"/>
        <w:i/>
        <w:color w:val="000000"/>
        <w:kern w:val="0"/>
        <w:sz w:val="20"/>
        <w:szCs w:val="20"/>
        <w:u w:val="single"/>
        <w:lang w:val="x-none" w:eastAsia="x-none"/>
        <w14:ligatures w14:val="none"/>
      </w:rPr>
      <w:t xml:space="preserve">znaczenie sprawy: </w:t>
    </w:r>
    <w:r w:rsidRPr="009C69D7">
      <w:rPr>
        <w:rFonts w:ascii="Times New Roman" w:eastAsia="Batang" w:hAnsi="Times New Roman" w:cs="Times New Roman"/>
        <w:i/>
        <w:kern w:val="0"/>
        <w:sz w:val="20"/>
        <w:szCs w:val="20"/>
        <w:u w:val="single"/>
        <w:lang w:val="x-none" w:eastAsia="x-none"/>
        <w14:ligatures w14:val="none"/>
      </w:rPr>
      <w:t>RI.271.3</w:t>
    </w:r>
    <w:r w:rsidR="00D95D48">
      <w:rPr>
        <w:rFonts w:ascii="Times New Roman" w:eastAsia="Batang" w:hAnsi="Times New Roman" w:cs="Times New Roman"/>
        <w:i/>
        <w:kern w:val="0"/>
        <w:sz w:val="20"/>
        <w:szCs w:val="20"/>
        <w:u w:val="single"/>
        <w:lang w:eastAsia="x-none"/>
        <w14:ligatures w14:val="none"/>
      </w:rPr>
      <w:t>.</w:t>
    </w:r>
    <w:r w:rsidR="006659F2">
      <w:rPr>
        <w:rFonts w:ascii="Times New Roman" w:eastAsia="Batang" w:hAnsi="Times New Roman" w:cs="Times New Roman"/>
        <w:i/>
        <w:kern w:val="0"/>
        <w:sz w:val="20"/>
        <w:szCs w:val="20"/>
        <w:u w:val="single"/>
        <w:lang w:eastAsia="x-none"/>
        <w14:ligatures w14:val="none"/>
      </w:rPr>
      <w:t>13</w:t>
    </w:r>
    <w:r w:rsidR="00D95D48">
      <w:rPr>
        <w:rFonts w:ascii="Times New Roman" w:eastAsia="Batang" w:hAnsi="Times New Roman" w:cs="Times New Roman"/>
        <w:i/>
        <w:kern w:val="0"/>
        <w:sz w:val="20"/>
        <w:szCs w:val="20"/>
        <w:u w:val="single"/>
        <w:lang w:eastAsia="x-none"/>
        <w14:ligatures w14:val="none"/>
      </w:rPr>
      <w:t>.</w:t>
    </w:r>
    <w:r w:rsidRPr="009C69D7">
      <w:rPr>
        <w:rFonts w:ascii="Times New Roman" w:eastAsia="Batang" w:hAnsi="Times New Roman" w:cs="Times New Roman"/>
        <w:i/>
        <w:kern w:val="0"/>
        <w:sz w:val="20"/>
        <w:szCs w:val="20"/>
        <w:u w:val="single"/>
        <w:lang w:val="x-none" w:eastAsia="x-none"/>
        <w14:ligatures w14:val="none"/>
      </w:rPr>
      <w:t>202</w:t>
    </w:r>
    <w:r w:rsidR="006A1C27">
      <w:rPr>
        <w:rFonts w:ascii="Times New Roman" w:eastAsia="Batang" w:hAnsi="Times New Roman" w:cs="Times New Roman"/>
        <w:i/>
        <w:kern w:val="0"/>
        <w:sz w:val="20"/>
        <w:szCs w:val="20"/>
        <w:u w:val="single"/>
        <w:lang w:eastAsia="x-none"/>
        <w14:ligatures w14:val="none"/>
      </w:rPr>
      <w:t>4</w:t>
    </w:r>
    <w:r w:rsidRPr="009C69D7">
      <w:rPr>
        <w:rFonts w:ascii="Times New Roman" w:eastAsia="Batang" w:hAnsi="Times New Roman" w:cs="Times New Roman"/>
        <w:i/>
        <w:kern w:val="0"/>
        <w:sz w:val="20"/>
        <w:szCs w:val="20"/>
        <w:u w:val="single"/>
        <w:lang w:val="x-none" w:eastAsia="x-none"/>
        <w14:ligatures w14:val="none"/>
      </w:rPr>
      <w:tab/>
      <w:t xml:space="preserve">Załącznik nr </w:t>
    </w:r>
    <w:r>
      <w:rPr>
        <w:rFonts w:ascii="Times New Roman" w:eastAsia="Batang" w:hAnsi="Times New Roman" w:cs="Times New Roman"/>
        <w:i/>
        <w:kern w:val="0"/>
        <w:sz w:val="20"/>
        <w:szCs w:val="20"/>
        <w:u w:val="single"/>
        <w:lang w:eastAsia="x-none"/>
        <w14:ligatures w14:val="none"/>
      </w:rPr>
      <w:t>1</w:t>
    </w:r>
    <w:r w:rsidRPr="009C69D7">
      <w:rPr>
        <w:rFonts w:ascii="Times New Roman" w:eastAsia="Batang" w:hAnsi="Times New Roman" w:cs="Times New Roman"/>
        <w:i/>
        <w:kern w:val="0"/>
        <w:sz w:val="20"/>
        <w:szCs w:val="20"/>
        <w:u w:val="single"/>
        <w:lang w:val="x-none" w:eastAsia="x-none"/>
        <w14:ligatures w14:val="none"/>
      </w:rPr>
      <w:t xml:space="preserve"> do SWZ</w:t>
    </w:r>
  </w:p>
  <w:p w14:paraId="1337F11B" w14:textId="77777777" w:rsidR="009C69D7" w:rsidRDefault="009C69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B"/>
    <w:multiLevelType w:val="multilevel"/>
    <w:tmpl w:val="7D34B4F4"/>
    <w:name w:val="WW8Num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24252A"/>
    <w:multiLevelType w:val="multilevel"/>
    <w:tmpl w:val="CFC081C4"/>
    <w:lvl w:ilvl="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8F6F9F"/>
    <w:multiLevelType w:val="multilevel"/>
    <w:tmpl w:val="F3189510"/>
    <w:lvl w:ilvl="0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73370B7"/>
    <w:multiLevelType w:val="multilevel"/>
    <w:tmpl w:val="F6860C62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84316C1"/>
    <w:multiLevelType w:val="multilevel"/>
    <w:tmpl w:val="561ABE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 w:val="0"/>
        <w:i w:val="0"/>
        <w:color w:val="00000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786" w:hanging="360"/>
      </w:pPr>
      <w:rPr>
        <w:b w:val="0"/>
        <w:color w:val="00000A"/>
        <w:sz w:val="22"/>
        <w:szCs w:val="22"/>
      </w:rPr>
    </w:lvl>
    <w:lvl w:ilvl="3">
      <w:start w:val="19"/>
      <w:numFmt w:val="decimal"/>
      <w:lvlText w:val="%4"/>
      <w:lvlJc w:val="left"/>
      <w:pPr>
        <w:ind w:left="1070" w:hanging="360"/>
      </w:pPr>
    </w:lvl>
    <w:lvl w:ilvl="4">
      <w:start w:val="24"/>
      <w:numFmt w:val="decimal"/>
      <w:lvlText w:val="%5."/>
      <w:lvlJc w:val="left"/>
      <w:pPr>
        <w:ind w:left="360" w:hanging="360"/>
      </w:pPr>
      <w:rPr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88E725C"/>
    <w:multiLevelType w:val="multilevel"/>
    <w:tmpl w:val="2118FB4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color w:val="00000A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  <w:i w:val="0"/>
        <w:color w:val="00000A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i w:val="0"/>
        <w:color w:val="00000A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B6D7BEF"/>
    <w:multiLevelType w:val="multilevel"/>
    <w:tmpl w:val="D278CB58"/>
    <w:lvl w:ilvl="0">
      <w:start w:val="34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1" w15:restartNumberingAfterBreak="0">
    <w:nsid w:val="0D7B6C1A"/>
    <w:multiLevelType w:val="multilevel"/>
    <w:tmpl w:val="102E136A"/>
    <w:lvl w:ilvl="0">
      <w:start w:val="1"/>
      <w:numFmt w:val="decimal"/>
      <w:lvlText w:val="%1)"/>
      <w:lvlJc w:val="left"/>
      <w:pPr>
        <w:ind w:left="720" w:hanging="36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E34AA9"/>
    <w:multiLevelType w:val="multilevel"/>
    <w:tmpl w:val="D3169F1C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3E71B5"/>
    <w:multiLevelType w:val="multilevel"/>
    <w:tmpl w:val="2118FB4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color w:val="00000A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  <w:i w:val="0"/>
        <w:color w:val="00000A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i w:val="0"/>
        <w:color w:val="00000A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17013D8E"/>
    <w:multiLevelType w:val="multilevel"/>
    <w:tmpl w:val="7F069092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1901612E"/>
    <w:multiLevelType w:val="multilevel"/>
    <w:tmpl w:val="C5443FFC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05192F"/>
    <w:multiLevelType w:val="hybridMultilevel"/>
    <w:tmpl w:val="C6E4B2CC"/>
    <w:lvl w:ilvl="0" w:tplc="D43CA21E">
      <w:start w:val="1"/>
      <w:numFmt w:val="lowerLetter"/>
      <w:lvlText w:val="%1)"/>
      <w:lvlJc w:val="left"/>
      <w:pPr>
        <w:ind w:left="10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1CEA68C9"/>
    <w:multiLevelType w:val="hybridMultilevel"/>
    <w:tmpl w:val="57B8C98A"/>
    <w:lvl w:ilvl="0" w:tplc="469AD8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7541C6"/>
    <w:multiLevelType w:val="multilevel"/>
    <w:tmpl w:val="C88C37B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2751A1F"/>
    <w:multiLevelType w:val="hybridMultilevel"/>
    <w:tmpl w:val="1DA6AC86"/>
    <w:lvl w:ilvl="0" w:tplc="3F90F642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4B126C"/>
    <w:multiLevelType w:val="multilevel"/>
    <w:tmpl w:val="F8C8B776"/>
    <w:lvl w:ilvl="0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2A2160CC"/>
    <w:multiLevelType w:val="multilevel"/>
    <w:tmpl w:val="976EE3F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0084DE0"/>
    <w:multiLevelType w:val="multilevel"/>
    <w:tmpl w:val="B2201D8C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F03879"/>
    <w:multiLevelType w:val="hybridMultilevel"/>
    <w:tmpl w:val="AEEAB3F6"/>
    <w:lvl w:ilvl="0" w:tplc="68ACFF4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13C4BB0"/>
    <w:multiLevelType w:val="multilevel"/>
    <w:tmpl w:val="BB4006BE"/>
    <w:lvl w:ilvl="0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90C99"/>
    <w:multiLevelType w:val="multilevel"/>
    <w:tmpl w:val="00F6165C"/>
    <w:lvl w:ilvl="0">
      <w:start w:val="1"/>
      <w:numFmt w:val="decimal"/>
      <w:lvlText w:val="%1)"/>
      <w:lvlJc w:val="left"/>
      <w:pPr>
        <w:ind w:left="786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516" w:hanging="360"/>
      </w:pPr>
    </w:lvl>
    <w:lvl w:ilvl="2">
      <w:start w:val="19"/>
      <w:numFmt w:val="decimal"/>
      <w:lvlText w:val="%3"/>
      <w:lvlJc w:val="left"/>
      <w:pPr>
        <w:ind w:left="2416" w:hanging="36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i w:val="0"/>
        <w:color w:val="00000A"/>
        <w:sz w:val="22"/>
        <w:szCs w:val="22"/>
      </w:rPr>
    </w:lvl>
    <w:lvl w:ilvl="4">
      <w:start w:val="1"/>
      <w:numFmt w:val="lowerLetter"/>
      <w:lvlText w:val="%5."/>
      <w:lvlJc w:val="left"/>
      <w:pPr>
        <w:ind w:left="3676" w:hanging="360"/>
      </w:pPr>
    </w:lvl>
    <w:lvl w:ilvl="5">
      <w:start w:val="1"/>
      <w:numFmt w:val="lowerRoman"/>
      <w:lvlText w:val="%6."/>
      <w:lvlJc w:val="right"/>
      <w:pPr>
        <w:ind w:left="4396" w:hanging="180"/>
      </w:pPr>
    </w:lvl>
    <w:lvl w:ilvl="6">
      <w:start w:val="1"/>
      <w:numFmt w:val="decimal"/>
      <w:lvlText w:val="%7."/>
      <w:lvlJc w:val="left"/>
      <w:pPr>
        <w:ind w:left="5116" w:hanging="360"/>
      </w:pPr>
    </w:lvl>
    <w:lvl w:ilvl="7">
      <w:start w:val="1"/>
      <w:numFmt w:val="lowerLetter"/>
      <w:lvlText w:val="%8."/>
      <w:lvlJc w:val="left"/>
      <w:pPr>
        <w:ind w:left="5836" w:hanging="360"/>
      </w:pPr>
    </w:lvl>
    <w:lvl w:ilvl="8">
      <w:start w:val="1"/>
      <w:numFmt w:val="lowerRoman"/>
      <w:lvlText w:val="%9."/>
      <w:lvlJc w:val="right"/>
      <w:pPr>
        <w:ind w:left="6556" w:hanging="180"/>
      </w:pPr>
    </w:lvl>
  </w:abstractNum>
  <w:abstractNum w:abstractNumId="26" w15:restartNumberingAfterBreak="0">
    <w:nsid w:val="4C96605C"/>
    <w:multiLevelType w:val="multilevel"/>
    <w:tmpl w:val="DD6E5D84"/>
    <w:lvl w:ilvl="0">
      <w:start w:val="1"/>
      <w:numFmt w:val="decimal"/>
      <w:lvlText w:val="%1)"/>
      <w:lvlJc w:val="left"/>
      <w:pPr>
        <w:ind w:left="644" w:hanging="360"/>
      </w:pPr>
      <w:rPr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0A1DDC"/>
    <w:multiLevelType w:val="multilevel"/>
    <w:tmpl w:val="7332B644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0C6CEA"/>
    <w:multiLevelType w:val="multilevel"/>
    <w:tmpl w:val="1D22281A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2E26D42"/>
    <w:multiLevelType w:val="multilevel"/>
    <w:tmpl w:val="8782F72A"/>
    <w:lvl w:ilvl="0">
      <w:start w:val="1"/>
      <w:numFmt w:val="decimal"/>
      <w:lvlText w:val="%1)"/>
      <w:lvlJc w:val="left"/>
      <w:pPr>
        <w:ind w:left="786" w:hanging="360"/>
      </w:pPr>
      <w:rPr>
        <w:color w:val="00000A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47D025D"/>
    <w:multiLevelType w:val="multilevel"/>
    <w:tmpl w:val="AAB42764"/>
    <w:lvl w:ilvl="0">
      <w:start w:val="8"/>
      <w:numFmt w:val="decimal"/>
      <w:lvlText w:val="%1)"/>
      <w:lvlJc w:val="left"/>
      <w:pPr>
        <w:ind w:left="720" w:hanging="360"/>
      </w:pPr>
      <w:rPr>
        <w:b w:val="0"/>
        <w:i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D40C43"/>
    <w:multiLevelType w:val="hybridMultilevel"/>
    <w:tmpl w:val="703E8350"/>
    <w:lvl w:ilvl="0" w:tplc="31D052DA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940241"/>
    <w:multiLevelType w:val="multilevel"/>
    <w:tmpl w:val="4372F6AE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000000"/>
        <w:sz w:val="22"/>
        <w:szCs w:val="22"/>
        <w:shd w:val="clear" w:color="auto" w:fill="FFFFFF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64C93C1F"/>
    <w:multiLevelType w:val="multilevel"/>
    <w:tmpl w:val="994A279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58F63B6"/>
    <w:multiLevelType w:val="multilevel"/>
    <w:tmpl w:val="1CD4304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575096"/>
    <w:multiLevelType w:val="multilevel"/>
    <w:tmpl w:val="C58C3DC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194BA6"/>
    <w:multiLevelType w:val="multilevel"/>
    <w:tmpl w:val="E27E88CA"/>
    <w:lvl w:ilvl="0">
      <w:start w:val="1"/>
      <w:numFmt w:val="decimal"/>
      <w:lvlText w:val="%1)"/>
      <w:lvlJc w:val="left"/>
      <w:pPr>
        <w:ind w:left="786" w:hanging="360"/>
      </w:pPr>
      <w:rPr>
        <w:b w:val="0"/>
        <w:i w:val="0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F24856"/>
    <w:multiLevelType w:val="hybridMultilevel"/>
    <w:tmpl w:val="427C2444"/>
    <w:lvl w:ilvl="0" w:tplc="A73C48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D3A1B13"/>
    <w:multiLevelType w:val="multilevel"/>
    <w:tmpl w:val="E15621D0"/>
    <w:lvl w:ilvl="0">
      <w:start w:val="1"/>
      <w:numFmt w:val="decimal"/>
      <w:lvlText w:val="%1)"/>
      <w:lvlJc w:val="left"/>
      <w:pPr>
        <w:ind w:left="786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EB90A00"/>
    <w:multiLevelType w:val="hybridMultilevel"/>
    <w:tmpl w:val="A88E020A"/>
    <w:lvl w:ilvl="0" w:tplc="FC1EB6A0">
      <w:start w:val="19"/>
      <w:numFmt w:val="decimal"/>
      <w:lvlText w:val="%1"/>
      <w:lvlJc w:val="left"/>
      <w:pPr>
        <w:ind w:left="1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0" w15:restartNumberingAfterBreak="0">
    <w:nsid w:val="79F92570"/>
    <w:multiLevelType w:val="hybridMultilevel"/>
    <w:tmpl w:val="451C912A"/>
    <w:lvl w:ilvl="0" w:tplc="9DF0708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FE5164"/>
    <w:multiLevelType w:val="multilevel"/>
    <w:tmpl w:val="59129A0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0"/>
      <w:numFmt w:val="decimal"/>
      <w:lvlText w:val="%2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6A1885"/>
    <w:multiLevelType w:val="multilevel"/>
    <w:tmpl w:val="D22A265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1587"/>
        </w:tabs>
        <w:ind w:left="1587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027"/>
        </w:tabs>
        <w:ind w:left="3027" w:hanging="360"/>
      </w:pPr>
    </w:lvl>
    <w:lvl w:ilvl="5">
      <w:start w:val="1"/>
      <w:numFmt w:val="lowerRoman"/>
      <w:lvlText w:val="%6."/>
      <w:lvlJc w:val="right"/>
      <w:pPr>
        <w:tabs>
          <w:tab w:val="num" w:pos="3747"/>
        </w:tabs>
        <w:ind w:left="3747" w:hanging="180"/>
      </w:pPr>
    </w:lvl>
    <w:lvl w:ilvl="6">
      <w:start w:val="1"/>
      <w:numFmt w:val="decimal"/>
      <w:lvlText w:val="%7."/>
      <w:lvlJc w:val="left"/>
      <w:pPr>
        <w:tabs>
          <w:tab w:val="num" w:pos="4467"/>
        </w:tabs>
        <w:ind w:left="4467" w:hanging="360"/>
      </w:pPr>
    </w:lvl>
    <w:lvl w:ilvl="7">
      <w:start w:val="1"/>
      <w:numFmt w:val="lowerLetter"/>
      <w:lvlText w:val="%8."/>
      <w:lvlJc w:val="left"/>
      <w:pPr>
        <w:tabs>
          <w:tab w:val="num" w:pos="5187"/>
        </w:tabs>
        <w:ind w:left="5187" w:hanging="360"/>
      </w:pPr>
    </w:lvl>
    <w:lvl w:ilvl="8">
      <w:start w:val="1"/>
      <w:numFmt w:val="lowerRoman"/>
      <w:lvlText w:val="%9."/>
      <w:lvlJc w:val="right"/>
      <w:pPr>
        <w:tabs>
          <w:tab w:val="num" w:pos="5907"/>
        </w:tabs>
        <w:ind w:left="5907" w:hanging="180"/>
      </w:pPr>
    </w:lvl>
  </w:abstractNum>
  <w:abstractNum w:abstractNumId="43" w15:restartNumberingAfterBreak="0">
    <w:nsid w:val="7B012A68"/>
    <w:multiLevelType w:val="multilevel"/>
    <w:tmpl w:val="48044620"/>
    <w:lvl w:ilvl="0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5C627C"/>
    <w:multiLevelType w:val="multilevel"/>
    <w:tmpl w:val="DE0E4436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4"/>
  </w:num>
  <w:num w:numId="3">
    <w:abstractNumId w:val="9"/>
  </w:num>
  <w:num w:numId="4">
    <w:abstractNumId w:val="24"/>
  </w:num>
  <w:num w:numId="5">
    <w:abstractNumId w:val="42"/>
  </w:num>
  <w:num w:numId="6">
    <w:abstractNumId w:val="32"/>
  </w:num>
  <w:num w:numId="7">
    <w:abstractNumId w:val="11"/>
  </w:num>
  <w:num w:numId="8">
    <w:abstractNumId w:val="41"/>
  </w:num>
  <w:num w:numId="9">
    <w:abstractNumId w:val="15"/>
  </w:num>
  <w:num w:numId="10">
    <w:abstractNumId w:val="5"/>
  </w:num>
  <w:num w:numId="11">
    <w:abstractNumId w:val="38"/>
  </w:num>
  <w:num w:numId="12">
    <w:abstractNumId w:val="25"/>
  </w:num>
  <w:num w:numId="13">
    <w:abstractNumId w:val="7"/>
  </w:num>
  <w:num w:numId="14">
    <w:abstractNumId w:val="20"/>
  </w:num>
  <w:num w:numId="15">
    <w:abstractNumId w:val="27"/>
  </w:num>
  <w:num w:numId="16">
    <w:abstractNumId w:val="36"/>
  </w:num>
  <w:num w:numId="17">
    <w:abstractNumId w:val="14"/>
  </w:num>
  <w:num w:numId="18">
    <w:abstractNumId w:val="29"/>
  </w:num>
  <w:num w:numId="19">
    <w:abstractNumId w:val="28"/>
  </w:num>
  <w:num w:numId="20">
    <w:abstractNumId w:val="35"/>
  </w:num>
  <w:num w:numId="21">
    <w:abstractNumId w:val="43"/>
  </w:num>
  <w:num w:numId="22">
    <w:abstractNumId w:val="26"/>
  </w:num>
  <w:num w:numId="23">
    <w:abstractNumId w:val="12"/>
  </w:num>
  <w:num w:numId="24">
    <w:abstractNumId w:val="22"/>
  </w:num>
  <w:num w:numId="25">
    <w:abstractNumId w:val="44"/>
  </w:num>
  <w:num w:numId="26">
    <w:abstractNumId w:val="10"/>
  </w:num>
  <w:num w:numId="27">
    <w:abstractNumId w:val="30"/>
  </w:num>
  <w:num w:numId="28">
    <w:abstractNumId w:val="13"/>
  </w:num>
  <w:num w:numId="29">
    <w:abstractNumId w:val="6"/>
  </w:num>
  <w:num w:numId="30">
    <w:abstractNumId w:val="40"/>
  </w:num>
  <w:num w:numId="31">
    <w:abstractNumId w:val="19"/>
  </w:num>
  <w:num w:numId="32">
    <w:abstractNumId w:val="17"/>
  </w:num>
  <w:num w:numId="33">
    <w:abstractNumId w:val="33"/>
  </w:num>
  <w:num w:numId="34">
    <w:abstractNumId w:val="39"/>
  </w:num>
  <w:num w:numId="35">
    <w:abstractNumId w:val="18"/>
  </w:num>
  <w:num w:numId="36">
    <w:abstractNumId w:val="21"/>
  </w:num>
  <w:num w:numId="37">
    <w:abstractNumId w:val="16"/>
  </w:num>
  <w:num w:numId="38">
    <w:abstractNumId w:val="31"/>
  </w:num>
  <w:num w:numId="39">
    <w:abstractNumId w:val="37"/>
  </w:num>
  <w:num w:numId="40">
    <w:abstractNumId w:val="2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53B"/>
    <w:rsid w:val="0006369F"/>
    <w:rsid w:val="00076DB1"/>
    <w:rsid w:val="00110096"/>
    <w:rsid w:val="001E0918"/>
    <w:rsid w:val="0022527F"/>
    <w:rsid w:val="0023383C"/>
    <w:rsid w:val="002834F1"/>
    <w:rsid w:val="002D114A"/>
    <w:rsid w:val="00320315"/>
    <w:rsid w:val="00341E40"/>
    <w:rsid w:val="00383189"/>
    <w:rsid w:val="00437CA8"/>
    <w:rsid w:val="00497E37"/>
    <w:rsid w:val="004F32B3"/>
    <w:rsid w:val="005021EE"/>
    <w:rsid w:val="005C1FD7"/>
    <w:rsid w:val="006659F2"/>
    <w:rsid w:val="00686EE3"/>
    <w:rsid w:val="006A1C27"/>
    <w:rsid w:val="006A1C36"/>
    <w:rsid w:val="007E448F"/>
    <w:rsid w:val="007F2C07"/>
    <w:rsid w:val="008630BD"/>
    <w:rsid w:val="008B430E"/>
    <w:rsid w:val="008D21A5"/>
    <w:rsid w:val="009C69D7"/>
    <w:rsid w:val="009F56C5"/>
    <w:rsid w:val="00A0606A"/>
    <w:rsid w:val="00A73E71"/>
    <w:rsid w:val="00AF3070"/>
    <w:rsid w:val="00B030B5"/>
    <w:rsid w:val="00B41142"/>
    <w:rsid w:val="00B95A7D"/>
    <w:rsid w:val="00D6553B"/>
    <w:rsid w:val="00D95D48"/>
    <w:rsid w:val="00E01CC4"/>
    <w:rsid w:val="00E361E2"/>
    <w:rsid w:val="00E72319"/>
    <w:rsid w:val="00E836F0"/>
    <w:rsid w:val="00EB6784"/>
    <w:rsid w:val="00EF092A"/>
    <w:rsid w:val="00F143B2"/>
    <w:rsid w:val="00F15D11"/>
    <w:rsid w:val="00F34A76"/>
    <w:rsid w:val="00FD498A"/>
    <w:rsid w:val="00FF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03C8F"/>
  <w15:chartTrackingRefBased/>
  <w15:docId w15:val="{33DFA55F-B0A8-4272-B293-359FD63D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6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9D7"/>
  </w:style>
  <w:style w:type="paragraph" w:styleId="Stopka">
    <w:name w:val="footer"/>
    <w:basedOn w:val="Normalny"/>
    <w:link w:val="StopkaZnak"/>
    <w:uiPriority w:val="99"/>
    <w:unhideWhenUsed/>
    <w:rsid w:val="009C6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9D7"/>
  </w:style>
  <w:style w:type="table" w:styleId="Tabela-Siatka">
    <w:name w:val="Table Grid"/>
    <w:basedOn w:val="Standardowy"/>
    <w:uiPriority w:val="39"/>
    <w:rsid w:val="00A06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F56C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630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30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30B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30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30B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30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30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hyperlink" Target="http://www.labowa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abowa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1F1EB-64E5-47FB-9980-C1A90BCA3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21</Pages>
  <Words>6098</Words>
  <Characters>36593</Characters>
  <Application>Microsoft Office Word</Application>
  <DocSecurity>0</DocSecurity>
  <Lines>304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Slowik</dc:creator>
  <cp:keywords/>
  <dc:description/>
  <cp:lastModifiedBy>Klaudia Fiut</cp:lastModifiedBy>
  <cp:revision>6</cp:revision>
  <dcterms:created xsi:type="dcterms:W3CDTF">2024-08-07T11:07:00Z</dcterms:created>
  <dcterms:modified xsi:type="dcterms:W3CDTF">2024-09-13T06:56:00Z</dcterms:modified>
</cp:coreProperties>
</file>